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25" w:lineRule="exact" w:line="340"/>
        <w:ind w:left="100"/>
      </w:pPr>
      <w:r>
        <w:rPr>
          <w:rFonts w:cs="Times New Roman" w:hAnsi="Times New Roman" w:eastAsia="Times New Roman" w:ascii="Times New Roman"/>
          <w:w w:val="102"/>
          <w:position w:val="-1"/>
          <w:sz w:val="32"/>
          <w:szCs w:val="32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Un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42"/>
          <w:w w:val="100"/>
          <w:position w:val="-1"/>
          <w:sz w:val="32"/>
          <w:szCs w:val="3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position w:val="-1"/>
          <w:sz w:val="32"/>
          <w:szCs w:val="3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me</w:t>
      </w:r>
      <w:r>
        <w:rPr>
          <w:rFonts w:cs="Times New Roman" w:hAnsi="Times New Roman" w:eastAsia="Times New Roman" w:ascii="Times New Roman"/>
          <w:spacing w:val="22"/>
          <w:w w:val="100"/>
          <w:position w:val="-1"/>
          <w:sz w:val="32"/>
          <w:szCs w:val="3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  <w:t>mp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2"/>
        <w:ind w:left="100"/>
      </w:pP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Fr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shm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Sophomor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0"/>
      </w:pP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rts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0"/>
      </w:pP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ume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0"/>
      </w:pP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0"/>
      </w:pP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-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0"/>
      </w:pP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Fede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Gove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rnm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Jo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sum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adua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before="3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lineRule="exact" w:line="320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before="3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lineRule="exact" w:line="320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lineRule="exact" w:line="320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before="3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lineRule="exact" w:line="320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before="3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lineRule="exact" w:line="320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lineRule="exact" w:line="320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before="3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lineRule="exact" w:line="320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before="3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lineRule="exact" w:line="320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lineRule="exact" w:line="320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before="3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lineRule="exact" w:line="320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lineRule="exact" w:line="320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before="3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lineRule="exact" w:line="320"/>
        <w:ind w:left="5459" w:right="5458"/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spacing w:before="3"/>
        <w:ind w:left="5459" w:right="5458"/>
        <w:sectPr>
          <w:pgNumType w:start="1"/>
          <w:pgMar w:header="642" w:footer="0" w:top="840" w:bottom="280" w:left="620" w:right="560"/>
          <w:headerReference w:type="default" r:id="rId4"/>
          <w:pgSz w:w="12240" w:h="15840"/>
        </w:sectPr>
      </w:pPr>
      <w:r>
        <w:rPr>
          <w:rFonts w:cs="Cambria" w:hAnsi="Cambria" w:eastAsia="Cambria" w:ascii="Cambria"/>
          <w:b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 w:right="-56"/>
      </w:pPr>
      <w:r>
        <w:rPr>
          <w:rFonts w:cs="Cambria" w:hAnsi="Cambria" w:eastAsia="Cambria" w:ascii="Cambria"/>
          <w:b/>
          <w:position w:val="-1"/>
          <w:sz w:val="24"/>
          <w:szCs w:val="24"/>
        </w:rPr>
      </w:r>
      <w:r>
        <w:rPr>
          <w:rFonts w:cs="Cambria" w:hAnsi="Cambria" w:eastAsia="Cambria" w:ascii="Cambria"/>
          <w:b/>
          <w:spacing w:val="0"/>
          <w:w w:val="100"/>
          <w:position w:val="-1"/>
          <w:sz w:val="24"/>
          <w:szCs w:val="24"/>
          <w:u w:val="single" w:color="000000"/>
        </w:rPr>
        <w:t>OBJ</w:t>
      </w:r>
      <w:r>
        <w:rPr>
          <w:rFonts w:cs="Cambria" w:hAnsi="Cambria" w:eastAsia="Cambria" w:ascii="Cambria"/>
          <w:b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position w:val="-1"/>
          <w:sz w:val="24"/>
          <w:szCs w:val="24"/>
          <w:u w:val="single" w:color="000000"/>
        </w:rPr>
        <w:t>E</w:t>
      </w:r>
      <w:r>
        <w:rPr>
          <w:rFonts w:cs="Cambria" w:hAnsi="Cambria" w:eastAsia="Cambria" w:ascii="Cambria"/>
          <w:b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position w:val="-1"/>
          <w:sz w:val="24"/>
          <w:szCs w:val="24"/>
          <w:u w:val="single" w:color="000000"/>
        </w:rPr>
        <w:t>CTI</w:t>
      </w:r>
      <w:r>
        <w:rPr>
          <w:rFonts w:cs="Cambria" w:hAnsi="Cambria" w:eastAsia="Cambria" w:ascii="Cambria"/>
          <w:b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position w:val="-1"/>
          <w:sz w:val="24"/>
          <w:szCs w:val="24"/>
          <w:u w:val="single" w:color="000000"/>
        </w:rPr>
        <w:t>VE</w:t>
      </w:r>
      <w:r>
        <w:rPr>
          <w:rFonts w:cs="Cambria" w:hAnsi="Cambria" w:eastAsia="Cambria" w:ascii="Cambria"/>
          <w:b/>
          <w:spacing w:val="0"/>
          <w:w w:val="100"/>
          <w:position w:val="-1"/>
          <w:sz w:val="24"/>
          <w:szCs w:val="24"/>
        </w:rPr>
      </w:r>
      <w:r>
        <w:rPr>
          <w:rFonts w:cs="Cambria" w:hAnsi="Cambria" w:eastAsia="Cambria" w:ascii="Cambria"/>
          <w:spacing w:val="-13"/>
          <w:w w:val="100"/>
          <w:position w:val="-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br w:type="column"/>
      </w:r>
      <w:r>
        <w:rPr>
          <w:sz w:val="15"/>
          <w:szCs w:val="15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ind w:left="796" w:right="4718"/>
      </w:pP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Leo</w:t>
      </w:r>
      <w:r>
        <w:rPr>
          <w:rFonts w:cs="Cambria" w:hAnsi="Cambria" w:eastAsia="Cambria" w:ascii="Cambria"/>
          <w:b/>
          <w:spacing w:val="-22"/>
          <w:w w:val="100"/>
          <w:sz w:val="28"/>
          <w:szCs w:val="28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 </w:t>
      </w:r>
      <w:r>
        <w:rPr>
          <w:rFonts w:cs="Cambria" w:hAnsi="Cambria" w:eastAsia="Cambria" w:ascii="Cambria"/>
          <w:b/>
          <w:spacing w:val="1"/>
          <w:w w:val="99"/>
          <w:sz w:val="28"/>
          <w:szCs w:val="28"/>
        </w:rPr>
        <w:t>Leo</w:t>
      </w:r>
      <w:r>
        <w:rPr>
          <w:rFonts w:cs="Cambria" w:hAnsi="Cambria" w:eastAsia="Cambria" w:ascii="Cambria"/>
          <w:b/>
          <w:spacing w:val="1"/>
          <w:w w:val="99"/>
          <w:sz w:val="28"/>
          <w:szCs w:val="28"/>
        </w:rPr>
        <w:t>pard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   </w:t>
      </w:r>
      <w:r>
        <w:rPr>
          <w:rFonts w:cs="Cambria" w:hAnsi="Cambria" w:eastAsia="Cambria" w:ascii="Cambria"/>
          <w:b/>
          <w:spacing w:val="0"/>
          <w:w w:val="24"/>
          <w:sz w:val="28"/>
          <w:szCs w:val="28"/>
        </w:rPr>
        <w:t> 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4"/>
          <w:szCs w:val="24"/>
        </w:rPr>
        <w:jc w:val="center"/>
        <w:spacing w:lineRule="exact" w:line="260"/>
        <w:ind w:left="-38" w:right="3839"/>
      </w:pPr>
      <w:r>
        <w:rPr>
          <w:rFonts w:cs="Cambria" w:hAnsi="Cambria" w:eastAsia="Cambria" w:ascii="Cambria"/>
          <w:spacing w:val="0"/>
          <w:w w:val="74"/>
          <w:sz w:val="24"/>
          <w:szCs w:val="24"/>
        </w:rPr>
        <w:t>555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La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Verne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Wa</w:t>
      </w:r>
      <w:r>
        <w:rPr>
          <w:rFonts w:cs="Cambria" w:hAnsi="Cambria" w:eastAsia="Cambria" w:ascii="Cambria"/>
          <w:spacing w:val="0"/>
          <w:w w:val="58"/>
          <w:sz w:val="24"/>
          <w:szCs w:val="24"/>
        </w:rPr>
        <w:t>y,</w:t>
      </w:r>
      <w:r>
        <w:rPr>
          <w:rFonts w:cs="Cambria" w:hAnsi="Cambria" w:eastAsia="Cambria" w:ascii="Cambria"/>
          <w:spacing w:val="0"/>
          <w:w w:val="58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58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La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Verne,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</w:t>
      </w:r>
      <w:r>
        <w:rPr>
          <w:rFonts w:cs="Cambria" w:hAnsi="Cambria" w:eastAsia="Cambria" w:ascii="Cambria"/>
          <w:spacing w:val="0"/>
          <w:w w:val="56"/>
          <w:sz w:val="24"/>
          <w:szCs w:val="24"/>
        </w:rPr>
        <w:t>A</w:t>
      </w:r>
      <w:r>
        <w:rPr>
          <w:rFonts w:cs="Cambria" w:hAnsi="Cambria" w:eastAsia="Cambria" w:ascii="Cambria"/>
          <w:spacing w:val="0"/>
          <w:w w:val="5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56"/>
          <w:sz w:val="24"/>
          <w:szCs w:val="24"/>
        </w:rPr>
        <w:t> </w:t>
      </w:r>
      <w:r>
        <w:rPr>
          <w:rFonts w:cs="Cambria" w:hAnsi="Cambria" w:eastAsia="Cambria" w:ascii="Cambria"/>
          <w:spacing w:val="10"/>
          <w:w w:val="56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center"/>
        <w:spacing w:before="7" w:lineRule="exact" w:line="260"/>
        <w:ind w:left="480" w:right="4410"/>
      </w:pPr>
      <w:r>
        <w:rPr>
          <w:rFonts w:cs="Cambria" w:hAnsi="Cambria" w:eastAsia="Cambria" w:ascii="Cambria"/>
          <w:color w:val="0000FF"/>
          <w:sz w:val="24"/>
          <w:szCs w:val="24"/>
        </w:rPr>
      </w:r>
      <w:hyperlink r:id="rId5"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  <w:t>lle</w:t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  <w:t>o</w:t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  <w:t>par</w:t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  <w:t>d</w:t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  <w:t>@lave</w:t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  <w:t>r</w:t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  <w:t>ne</w:t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  <w:t>.e</w:t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  <w:t>d</w:t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100"/>
            <w:sz w:val="24"/>
            <w:szCs w:val="24"/>
            <w:u w:val="single" w:color="0000FF"/>
          </w:rPr>
          <w:t>u</w:t>
        </w:r>
      </w:hyperlink>
      <w:r>
        <w:rPr>
          <w:rFonts w:cs="Cambria" w:hAnsi="Cambria" w:eastAsia="Cambria" w:ascii="Cambria"/>
          <w:color w:val="0000FF"/>
          <w:spacing w:val="0"/>
          <w:w w:val="100"/>
          <w:sz w:val="24"/>
          <w:szCs w:val="24"/>
          <w:u w:val="single" w:color="0000FF"/>
        </w:rPr>
      </w:r>
      <w:r>
        <w:rPr>
          <w:rFonts w:cs="Cambria" w:hAnsi="Cambria" w:eastAsia="Cambria" w:ascii="Cambria"/>
          <w:color w:val="0000FF"/>
          <w:spacing w:val="0"/>
          <w:w w:val="100"/>
          <w:sz w:val="24"/>
          <w:szCs w:val="24"/>
        </w:rPr>
      </w:r>
      <w:r>
        <w:rPr>
          <w:rFonts w:cs="Cambria" w:hAnsi="Cambria" w:eastAsia="Cambria" w:ascii="Cambria"/>
          <w:color w:val="0000FF"/>
          <w:spacing w:val="0"/>
          <w:w w:val="100"/>
          <w:sz w:val="24"/>
          <w:szCs w:val="24"/>
        </w:rPr>
      </w:r>
      <w:r>
        <w:rPr>
          <w:rFonts w:cs="Cambria" w:hAnsi="Cambria" w:eastAsia="Cambria" w:ascii="Cambria"/>
          <w:color w:val="000000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color w:val="000000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color w:val="000000"/>
          <w:spacing w:val="0"/>
          <w:w w:val="86"/>
          <w:sz w:val="24"/>
          <w:szCs w:val="24"/>
        </w:rPr>
        <w:t>(909)</w:t>
      </w:r>
      <w:r>
        <w:rPr>
          <w:rFonts w:cs="Cambria" w:hAnsi="Cambria" w:eastAsia="Cambria" w:ascii="Cambria"/>
          <w:color w:val="000000"/>
          <w:spacing w:val="0"/>
          <w:w w:val="86"/>
          <w:sz w:val="24"/>
          <w:szCs w:val="24"/>
        </w:rPr>
        <w:t>   </w:t>
      </w:r>
      <w:r>
        <w:rPr>
          <w:rFonts w:cs="Cambria" w:hAnsi="Cambria" w:eastAsia="Cambria" w:ascii="Cambria"/>
          <w:color w:val="000000"/>
          <w:spacing w:val="0"/>
          <w:w w:val="86"/>
          <w:sz w:val="24"/>
          <w:szCs w:val="24"/>
        </w:rPr>
        <w:t> 555</w:t>
      </w:r>
      <w:r>
        <w:rPr>
          <w:rFonts w:cs="Cambria" w:hAnsi="Cambria" w:eastAsia="Cambria" w:ascii="Cambria"/>
          <w:color w:val="000000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color w:val="000000"/>
          <w:spacing w:val="0"/>
          <w:w w:val="100"/>
          <w:sz w:val="24"/>
          <w:szCs w:val="24"/>
        </w:rPr>
        <w:t>5555</w:t>
      </w:r>
      <w:r>
        <w:rPr>
          <w:rFonts w:cs="Cambria" w:hAnsi="Cambria" w:eastAsia="Cambria" w:ascii="Cambria"/>
          <w:color w:val="000000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color w:val="000000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color w:val="000000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center"/>
        <w:spacing w:lineRule="exact" w:line="280"/>
        <w:ind w:left="1599" w:right="5529"/>
        <w:sectPr>
          <w:pgMar w:header="642" w:footer="0" w:top="840" w:bottom="280" w:left="580" w:right="500"/>
          <w:pgSz w:w="12240" w:h="15840"/>
          <w:cols w:num="2" w:equalWidth="off">
            <w:col w:w="1403" w:space="2500"/>
            <w:col w:w="7257"/>
          </w:cols>
        </w:sectPr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9"/>
        <w:ind w:left="140"/>
      </w:pPr>
      <w:r>
        <w:rPr>
          <w:rFonts w:cs="Cambria" w:hAnsi="Cambria" w:eastAsia="Cambria" w:ascii="Cambria"/>
          <w:spacing w:val="0"/>
          <w:w w:val="80"/>
          <w:sz w:val="24"/>
          <w:szCs w:val="24"/>
        </w:rPr>
        <w:t>To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34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ob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ta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in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40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a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n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5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on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campus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position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serving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my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fellow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students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which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utilizes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my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strong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communication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skills.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b/>
          <w:sz w:val="24"/>
          <w:szCs w:val="24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EDU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AT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IO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N</w:t>
      </w:r>
      <w:r>
        <w:rPr>
          <w:rFonts w:cs="Cambria" w:hAnsi="Cambria" w:eastAsia="Cambria" w:ascii="Cambria"/>
          <w:b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7" w:lineRule="exact" w:line="260"/>
        <w:ind w:left="140" w:right="133"/>
      </w:pP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University</w:t>
      </w:r>
      <w:r>
        <w:rPr>
          <w:rFonts w:cs="Cambria" w:hAnsi="Cambria" w:eastAsia="Cambria" w:ascii="Cambria"/>
          <w:b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La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Verne,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La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Verne,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CA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</w:t>
      </w:r>
      <w:r>
        <w:rPr>
          <w:rFonts w:cs="Cambria" w:hAnsi="Cambria" w:eastAsia="Cambria" w:ascii="Cambria"/>
          <w:b/>
          <w:spacing w:val="5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</w:t>
      </w:r>
      <w:r>
        <w:rPr>
          <w:rFonts w:cs="Cambria" w:hAnsi="Cambria" w:eastAsia="Cambria" w:ascii="Cambria"/>
          <w:b/>
          <w:spacing w:val="6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-1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Expected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 Gr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aduation:</w:t>
      </w:r>
      <w:r>
        <w:rPr>
          <w:rFonts w:cs="Cambria" w:hAnsi="Cambria" w:eastAsia="Cambria" w:ascii="Cambria"/>
          <w:spacing w:val="0"/>
          <w:w w:val="44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44"/>
          <w:sz w:val="24"/>
          <w:szCs w:val="24"/>
        </w:rPr>
        <w:t> J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une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93"/>
          <w:sz w:val="24"/>
          <w:szCs w:val="24"/>
        </w:rPr>
        <w:t> 2</w:t>
      </w:r>
      <w:r>
        <w:rPr>
          <w:rFonts w:cs="Cambria" w:hAnsi="Cambria" w:eastAsia="Cambria" w:ascii="Cambria"/>
          <w:spacing w:val="0"/>
          <w:w w:val="93"/>
          <w:sz w:val="24"/>
          <w:szCs w:val="24"/>
        </w:rPr>
        <w:t>016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Bachelor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Arts,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Business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Administration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80"/>
        <w:ind w:left="140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GPA: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3.5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3"/>
          <w:szCs w:val="23"/>
        </w:rPr>
        <w:jc w:val="left"/>
        <w:spacing w:before="6"/>
        <w:ind w:left="140"/>
      </w:pPr>
      <w:r>
        <w:rPr>
          <w:rFonts w:cs="Cambria" w:hAnsi="Cambria" w:eastAsia="Cambria" w:ascii="Cambria"/>
          <w:w w:val="25"/>
          <w:sz w:val="23"/>
          <w:szCs w:val="23"/>
        </w:rPr>
        <w:t>   </w:t>
      </w:r>
      <w:r>
        <w:rPr>
          <w:rFonts w:cs="Cambria" w:hAnsi="Cambria" w:eastAsia="Cambria" w:ascii="Cambria"/>
          <w:spacing w:val="0"/>
          <w:w w:val="25"/>
          <w:sz w:val="23"/>
          <w:szCs w:val="23"/>
        </w:rPr>
        <w:t> </w:t>
      </w:r>
      <w:r>
        <w:rPr>
          <w:rFonts w:cs="Cambria" w:hAnsi="Cambria" w:eastAsia="Cambria" w:ascii="Cambria"/>
          <w:spacing w:val="0"/>
          <w:w w:val="100"/>
          <w:sz w:val="23"/>
          <w:szCs w:val="23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6"/>
        <w:ind w:left="140"/>
      </w:pPr>
      <w:r>
        <w:rPr>
          <w:rFonts w:cs="Cambria" w:hAnsi="Cambria" w:eastAsia="Cambria" w:ascii="Cambria"/>
          <w:b/>
          <w:sz w:val="24"/>
          <w:szCs w:val="24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HO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RS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/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AW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ARDS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b/>
          <w:sz w:val="24"/>
          <w:szCs w:val="24"/>
        </w:rPr>
        <w:t>Dean’</w:t>
      </w:r>
      <w:r>
        <w:rPr>
          <w:rFonts w:cs="Cambria" w:hAnsi="Cambria" w:eastAsia="Cambria" w:ascii="Cambria"/>
          <w:b/>
          <w:w w:val="50"/>
          <w:sz w:val="24"/>
          <w:szCs w:val="24"/>
        </w:rPr>
        <w:t>s</w:t>
      </w:r>
      <w:r>
        <w:rPr>
          <w:rFonts w:cs="Cambria" w:hAnsi="Cambria" w:eastAsia="Cambria" w:ascii="Cambria"/>
          <w:b/>
          <w:w w:val="50"/>
          <w:sz w:val="24"/>
          <w:szCs w:val="24"/>
        </w:rPr>
        <w:t>   </w:t>
      </w:r>
      <w:r>
        <w:rPr>
          <w:rFonts w:cs="Cambria" w:hAnsi="Cambria" w:eastAsia="Cambria" w:ascii="Cambria"/>
          <w:b/>
          <w:w w:val="50"/>
          <w:sz w:val="24"/>
          <w:szCs w:val="24"/>
        </w:rPr>
        <w:t> </w:t>
      </w:r>
      <w:r>
        <w:rPr>
          <w:rFonts w:cs="Cambria" w:hAnsi="Cambria" w:eastAsia="Cambria" w:ascii="Cambria"/>
          <w:b/>
          <w:w w:val="100"/>
          <w:sz w:val="24"/>
          <w:szCs w:val="24"/>
        </w:rPr>
        <w:t>List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</w:t>
      </w:r>
      <w:r>
        <w:rPr>
          <w:rFonts w:cs="Cambria" w:hAnsi="Cambria" w:eastAsia="Cambria" w:ascii="Cambria"/>
          <w:spacing w:val="4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</w:t>
      </w:r>
      <w:r>
        <w:rPr>
          <w:rFonts w:cs="Cambria" w:hAnsi="Cambria" w:eastAsia="Cambria" w:ascii="Cambria"/>
          <w:spacing w:val="5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Fall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2013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93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93"/>
          <w:sz w:val="24"/>
          <w:szCs w:val="24"/>
        </w:rPr>
        <w:t>–</w:t>
      </w:r>
      <w:r>
        <w:rPr>
          <w:rFonts w:cs="Cambria" w:hAnsi="Cambria" w:eastAsia="Cambria" w:ascii="Cambria"/>
          <w:spacing w:val="-9"/>
          <w:w w:val="9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93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Spr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ing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 2014</w:t>
      </w:r>
      <w:r>
        <w:rPr>
          <w:rFonts w:cs="Cambria" w:hAnsi="Cambria" w:eastAsia="Cambria" w:ascii="Cambria"/>
          <w:spacing w:val="-5"/>
          <w:w w:val="8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b/>
          <w:w w:val="86"/>
          <w:sz w:val="24"/>
          <w:szCs w:val="24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ON</w:t>
      </w:r>
      <w:r>
        <w:rPr>
          <w:rFonts w:cs="Cambria" w:hAnsi="Cambria" w:eastAsia="Cambria" w:ascii="Cambria"/>
          <w:b/>
          <w:spacing w:val="37"/>
          <w:w w:val="100"/>
          <w:sz w:val="24"/>
          <w:szCs w:val="24"/>
          <w:u w:val="single" w:color="000000"/>
        </w:rPr>
        <w:t> </w:t>
      </w:r>
      <w:r>
        <w:rPr>
          <w:rFonts w:cs="Cambria" w:hAnsi="Cambria" w:eastAsia="Cambria" w:ascii="Cambria"/>
          <w:b/>
          <w:spacing w:val="0"/>
          <w:w w:val="81"/>
          <w:sz w:val="24"/>
          <w:szCs w:val="24"/>
          <w:u w:val="single" w:color="000000"/>
        </w:rPr>
        <w:t> CAMP</w:t>
      </w:r>
      <w:r>
        <w:rPr>
          <w:rFonts w:cs="Cambria" w:hAnsi="Cambria" w:eastAsia="Cambria" w:ascii="Cambria"/>
          <w:b/>
          <w:spacing w:val="0"/>
          <w:w w:val="81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81"/>
          <w:sz w:val="24"/>
          <w:szCs w:val="24"/>
          <w:u w:val="single" w:color="000000"/>
        </w:rPr>
        <w:t>US</w:t>
      </w:r>
      <w:r>
        <w:rPr>
          <w:rFonts w:cs="Cambria" w:hAnsi="Cambria" w:eastAsia="Cambria" w:ascii="Cambria"/>
          <w:b/>
          <w:spacing w:val="0"/>
          <w:w w:val="81"/>
          <w:sz w:val="24"/>
          <w:szCs w:val="24"/>
          <w:u w:val="single" w:color="000000"/>
        </w:rPr>
        <w:t> </w:t>
      </w:r>
      <w:r>
        <w:rPr>
          <w:rFonts w:cs="Cambria" w:hAnsi="Cambria" w:eastAsia="Cambria" w:ascii="Cambria"/>
          <w:b/>
          <w:spacing w:val="38"/>
          <w:w w:val="81"/>
          <w:sz w:val="24"/>
          <w:szCs w:val="24"/>
          <w:u w:val="single" w:color="000000"/>
        </w:rPr>
        <w:t> </w:t>
      </w:r>
      <w:r>
        <w:rPr>
          <w:rFonts w:cs="Cambria" w:hAnsi="Cambria" w:eastAsia="Cambria" w:ascii="Cambria"/>
          <w:b/>
          <w:spacing w:val="0"/>
          <w:w w:val="81"/>
          <w:sz w:val="24"/>
          <w:szCs w:val="24"/>
          <w:u w:val="single" w:color="000000"/>
        </w:rPr>
        <w:t> I</w:t>
      </w:r>
      <w:r>
        <w:rPr>
          <w:rFonts w:cs="Cambria" w:hAnsi="Cambria" w:eastAsia="Cambria" w:ascii="Cambria"/>
          <w:b/>
          <w:spacing w:val="0"/>
          <w:w w:val="81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NVOL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VE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ME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NT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Enactus,</w:t>
      </w:r>
      <w:r>
        <w:rPr>
          <w:rFonts w:cs="Cambria" w:hAnsi="Cambria" w:eastAsia="Cambria" w:ascii="Cambria"/>
          <w:b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University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La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Verne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</w:t>
      </w:r>
      <w:r>
        <w:rPr>
          <w:rFonts w:cs="Cambria" w:hAnsi="Cambria" w:eastAsia="Cambria" w:ascii="Cambria"/>
          <w:spacing w:val="9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</w:t>
      </w:r>
      <w:r>
        <w:rPr>
          <w:rFonts w:cs="Cambria" w:hAnsi="Cambria" w:eastAsia="Cambria" w:ascii="Cambria"/>
          <w:spacing w:val="6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</w:t>
      </w:r>
      <w:r>
        <w:rPr>
          <w:rFonts w:cs="Cambria" w:hAnsi="Cambria" w:eastAsia="Cambria" w:ascii="Cambria"/>
          <w:spacing w:val="6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August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2013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–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Present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Member</w:t>
      </w:r>
      <w:r>
        <w:rPr>
          <w:rFonts w:cs="Cambria" w:hAnsi="Cambria" w:eastAsia="Cambria" w:ascii="Cambria"/>
          <w:i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1"/>
        <w:ind w:left="50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Implement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collective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ideas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to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sponsor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campus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and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community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events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which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promote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educational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860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and</w:t>
      </w:r>
      <w:r>
        <w:rPr>
          <w:rFonts w:cs="Cambria" w:hAnsi="Cambria" w:eastAsia="Cambria" w:ascii="Cambria"/>
          <w:spacing w:val="25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s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oci</w:t>
      </w:r>
      <w:r>
        <w:rPr>
          <w:rFonts w:cs="Cambria" w:hAnsi="Cambria" w:eastAsia="Cambria" w:ascii="Cambria"/>
          <w:spacing w:val="0"/>
          <w:w w:val="75"/>
          <w:sz w:val="24"/>
          <w:szCs w:val="24"/>
        </w:rPr>
        <w:t>al</w:t>
      </w:r>
      <w:r>
        <w:rPr>
          <w:rFonts w:cs="Cambria" w:hAnsi="Cambria" w:eastAsia="Cambria" w:ascii="Cambria"/>
          <w:spacing w:val="0"/>
          <w:w w:val="7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90"/>
          <w:sz w:val="24"/>
          <w:szCs w:val="24"/>
        </w:rPr>
        <w:t> ch</w:t>
      </w:r>
      <w:r>
        <w:rPr>
          <w:rFonts w:cs="Cambria" w:hAnsi="Cambria" w:eastAsia="Cambria" w:ascii="Cambria"/>
          <w:spacing w:val="0"/>
          <w:w w:val="90"/>
          <w:sz w:val="24"/>
          <w:szCs w:val="24"/>
        </w:rPr>
        <w:t>ange</w:t>
      </w:r>
      <w:r>
        <w:rPr>
          <w:rFonts w:cs="Cambria" w:hAnsi="Cambria" w:eastAsia="Cambria" w:ascii="Cambria"/>
          <w:spacing w:val="-3"/>
          <w:w w:val="9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center"/>
        <w:spacing w:before="11"/>
        <w:ind w:left="459" w:right="313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Led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group</w:t>
      </w:r>
      <w:r>
        <w:rPr>
          <w:rFonts w:cs="Cambria" w:hAnsi="Cambria" w:eastAsia="Cambria" w:ascii="Cambria"/>
          <w:spacing w:val="0"/>
          <w:w w:val="49"/>
          <w:sz w:val="24"/>
          <w:szCs w:val="24"/>
        </w:rPr>
        <w:t>s</w:t>
      </w:r>
      <w:r>
        <w:rPr>
          <w:rFonts w:cs="Cambria" w:hAnsi="Cambria" w:eastAsia="Cambria" w:ascii="Cambria"/>
          <w:spacing w:val="0"/>
          <w:w w:val="49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57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57"/>
          <w:sz w:val="24"/>
          <w:szCs w:val="24"/>
        </w:rPr>
        <w:t>of</w:t>
      </w:r>
      <w:r>
        <w:rPr>
          <w:rFonts w:cs="Cambria" w:hAnsi="Cambria" w:eastAsia="Cambria" w:ascii="Cambria"/>
          <w:spacing w:val="0"/>
          <w:w w:val="57"/>
          <w:sz w:val="24"/>
          <w:szCs w:val="24"/>
        </w:rPr>
        <w:t>  </w:t>
      </w:r>
      <w:r>
        <w:rPr>
          <w:rFonts w:cs="Cambria" w:hAnsi="Cambria" w:eastAsia="Cambria" w:ascii="Cambria"/>
          <w:spacing w:val="10"/>
          <w:w w:val="57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57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57"/>
          <w:sz w:val="24"/>
          <w:szCs w:val="24"/>
        </w:rPr>
        <w:t>9</w:t>
      </w:r>
      <w:r>
        <w:rPr>
          <w:rFonts w:cs="Cambria" w:hAnsi="Cambria" w:eastAsia="Cambria" w:ascii="Cambria"/>
          <w:spacing w:val="0"/>
          <w:w w:val="57"/>
          <w:sz w:val="24"/>
          <w:szCs w:val="24"/>
        </w:rPr>
        <w:t> </w:t>
      </w:r>
      <w:r>
        <w:rPr>
          <w:rFonts w:cs="Cambria" w:hAnsi="Cambria" w:eastAsia="Cambria" w:ascii="Cambria"/>
          <w:spacing w:val="23"/>
          <w:w w:val="57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57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jun</w:t>
      </w:r>
      <w:r>
        <w:rPr>
          <w:rFonts w:cs="Cambria" w:hAnsi="Cambria" w:eastAsia="Cambria" w:ascii="Cambria"/>
          <w:spacing w:val="0"/>
          <w:w w:val="68"/>
          <w:sz w:val="24"/>
          <w:szCs w:val="24"/>
        </w:rPr>
        <w:t>ior</w:t>
      </w:r>
      <w:r>
        <w:rPr>
          <w:rFonts w:cs="Cambria" w:hAnsi="Cambria" w:eastAsia="Cambria" w:ascii="Cambria"/>
          <w:spacing w:val="0"/>
          <w:w w:val="68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8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hig</w:t>
      </w:r>
      <w:r>
        <w:rPr>
          <w:rFonts w:cs="Cambria" w:hAnsi="Cambria" w:eastAsia="Cambria" w:ascii="Cambria"/>
          <w:spacing w:val="0"/>
          <w:w w:val="53"/>
          <w:sz w:val="24"/>
          <w:szCs w:val="24"/>
        </w:rPr>
        <w:t>h</w:t>
      </w:r>
      <w:r>
        <w:rPr>
          <w:rFonts w:cs="Cambria" w:hAnsi="Cambria" w:eastAsia="Cambria" w:ascii="Cambria"/>
          <w:spacing w:val="0"/>
          <w:w w:val="53"/>
          <w:sz w:val="24"/>
          <w:szCs w:val="24"/>
        </w:rPr>
        <w:t>   </w:t>
      </w:r>
      <w:r>
        <w:rPr>
          <w:rFonts w:cs="Cambria" w:hAnsi="Cambria" w:eastAsia="Cambria" w:ascii="Cambria"/>
          <w:spacing w:val="-1"/>
          <w:w w:val="53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student</w:t>
      </w:r>
      <w:r>
        <w:rPr>
          <w:rFonts w:cs="Cambria" w:hAnsi="Cambria" w:eastAsia="Cambria" w:ascii="Cambria"/>
          <w:spacing w:val="0"/>
          <w:w w:val="49"/>
          <w:sz w:val="24"/>
          <w:szCs w:val="24"/>
        </w:rPr>
        <w:t>s</w:t>
      </w:r>
      <w:r>
        <w:rPr>
          <w:rFonts w:cs="Cambria" w:hAnsi="Cambria" w:eastAsia="Cambria" w:ascii="Cambria"/>
          <w:spacing w:val="0"/>
          <w:w w:val="49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58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58"/>
          <w:sz w:val="24"/>
          <w:szCs w:val="24"/>
        </w:rPr>
        <w:t>in</w:t>
      </w:r>
      <w:r>
        <w:rPr>
          <w:rFonts w:cs="Cambria" w:hAnsi="Cambria" w:eastAsia="Cambria" w:ascii="Cambria"/>
          <w:spacing w:val="0"/>
          <w:w w:val="58"/>
          <w:sz w:val="24"/>
          <w:szCs w:val="24"/>
        </w:rPr>
        <w:t>  </w:t>
      </w:r>
      <w:r>
        <w:rPr>
          <w:rFonts w:cs="Cambria" w:hAnsi="Cambria" w:eastAsia="Cambria" w:ascii="Cambria"/>
          <w:spacing w:val="6"/>
          <w:w w:val="58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58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discu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ssion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8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68"/>
          <w:sz w:val="24"/>
          <w:szCs w:val="24"/>
        </w:rPr>
        <w:t>on</w:t>
      </w:r>
      <w:r>
        <w:rPr>
          <w:rFonts w:cs="Cambria" w:hAnsi="Cambria" w:eastAsia="Cambria" w:ascii="Cambria"/>
          <w:spacing w:val="0"/>
          <w:w w:val="68"/>
          <w:sz w:val="24"/>
          <w:szCs w:val="24"/>
        </w:rPr>
        <w:t> </w:t>
      </w:r>
      <w:r>
        <w:rPr>
          <w:rFonts w:cs="Cambria" w:hAnsi="Cambria" w:eastAsia="Cambria" w:ascii="Cambria"/>
          <w:spacing w:val="33"/>
          <w:w w:val="68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68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su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ccess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skill</w:t>
      </w:r>
      <w:r>
        <w:rPr>
          <w:rFonts w:cs="Cambria" w:hAnsi="Cambria" w:eastAsia="Cambria" w:ascii="Cambria"/>
          <w:spacing w:val="0"/>
          <w:w w:val="56"/>
          <w:sz w:val="24"/>
          <w:szCs w:val="24"/>
        </w:rPr>
        <w:t>s,</w:t>
      </w:r>
      <w:r>
        <w:rPr>
          <w:rFonts w:cs="Cambria" w:hAnsi="Cambria" w:eastAsia="Cambria" w:ascii="Cambria"/>
          <w:spacing w:val="0"/>
          <w:w w:val="5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56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bu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siness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83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83"/>
          <w:sz w:val="24"/>
          <w:szCs w:val="24"/>
        </w:rPr>
        <w:t>et</w:t>
      </w:r>
      <w:r>
        <w:rPr>
          <w:rFonts w:cs="Cambria" w:hAnsi="Cambria" w:eastAsia="Cambria" w:ascii="Cambria"/>
          <w:spacing w:val="0"/>
          <w:w w:val="83"/>
          <w:sz w:val="24"/>
          <w:szCs w:val="24"/>
        </w:rPr>
        <w:t>hics,</w:t>
      </w:r>
      <w:r>
        <w:rPr>
          <w:rFonts w:cs="Cambria" w:hAnsi="Cambria" w:eastAsia="Cambria" w:ascii="Cambria"/>
          <w:spacing w:val="0"/>
          <w:w w:val="83"/>
          <w:sz w:val="24"/>
          <w:szCs w:val="24"/>
        </w:rPr>
        <w:t> </w:t>
      </w:r>
      <w:r>
        <w:rPr>
          <w:rFonts w:cs="Cambria" w:hAnsi="Cambria" w:eastAsia="Cambria" w:ascii="Cambria"/>
          <w:spacing w:val="33"/>
          <w:w w:val="8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3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nd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personal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860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finances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1"/>
        <w:ind w:left="50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31"/>
          <w:sz w:val="24"/>
          <w:szCs w:val="24"/>
        </w:rPr>
        <w:t>Co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designed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17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minute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audio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visual</w:t>
      </w:r>
      <w:r>
        <w:rPr>
          <w:rFonts w:cs="Cambria" w:hAnsi="Cambria" w:eastAsia="Cambria" w:ascii="Cambria"/>
          <w:spacing w:val="0"/>
          <w:w w:val="84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 present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at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ion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  </w:t>
      </w:r>
      <w:r>
        <w:rPr>
          <w:rFonts w:cs="Cambria" w:hAnsi="Cambria" w:eastAsia="Cambria" w:ascii="Cambria"/>
          <w:spacing w:val="31"/>
          <w:w w:val="8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 accurat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el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y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  </w:t>
      </w:r>
      <w:r>
        <w:rPr>
          <w:rFonts w:cs="Cambria" w:hAnsi="Cambria" w:eastAsia="Cambria" w:ascii="Cambria"/>
          <w:spacing w:val="24"/>
          <w:w w:val="8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 and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 </w:t>
      </w:r>
      <w:r>
        <w:rPr>
          <w:rFonts w:cs="Cambria" w:hAnsi="Cambria" w:eastAsia="Cambria" w:ascii="Cambria"/>
          <w:spacing w:val="3"/>
          <w:w w:val="8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 creat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ivel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y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  </w:t>
      </w:r>
      <w:r>
        <w:rPr>
          <w:rFonts w:cs="Cambria" w:hAnsi="Cambria" w:eastAsia="Cambria" w:ascii="Cambria"/>
          <w:spacing w:val="15"/>
          <w:w w:val="8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 describ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ing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  </w:t>
      </w:r>
      <w:r>
        <w:rPr>
          <w:rFonts w:cs="Cambria" w:hAnsi="Cambria" w:eastAsia="Cambria" w:ascii="Cambria"/>
          <w:spacing w:val="10"/>
          <w:w w:val="8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 project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 </w:t>
      </w:r>
      <w:r>
        <w:rPr>
          <w:rFonts w:cs="Cambria" w:hAnsi="Cambria" w:eastAsia="Cambria" w:ascii="Cambria"/>
          <w:spacing w:val="15"/>
          <w:w w:val="8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56"/>
          <w:sz w:val="24"/>
          <w:szCs w:val="24"/>
        </w:rPr>
        <w:t> for</w:t>
      </w:r>
      <w:r>
        <w:rPr>
          <w:rFonts w:cs="Cambria" w:hAnsi="Cambria" w:eastAsia="Cambria" w:ascii="Cambria"/>
          <w:spacing w:val="0"/>
          <w:w w:val="56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56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56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 w:lineRule="exact" w:line="260"/>
        <w:ind w:left="860"/>
      </w:pP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use</w:t>
      </w:r>
      <w:r>
        <w:rPr>
          <w:rFonts w:cs="Cambria" w:hAnsi="Cambria" w:eastAsia="Cambria" w:ascii="Cambria"/>
          <w:spacing w:val="-13"/>
          <w:w w:val="100"/>
          <w:position w:val="-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in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regional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and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national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competition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40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before="5"/>
              <w:ind w:left="40"/>
            </w:pPr>
            <w:r>
              <w:rPr>
                <w:rFonts w:cs="Cambria" w:hAnsi="Cambria" w:eastAsia="Cambria" w:ascii="Cambria"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6927" w:type="dxa"/>
            <w:gridSpan w:val="5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83" w:hRule="exact"/>
        </w:trPr>
        <w:tc>
          <w:tcPr>
            <w:tcW w:w="40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Cambria" w:hAnsi="Cambria" w:eastAsia="Cambria" w:ascii="Cambria"/>
                <w:b/>
                <w:sz w:val="24"/>
                <w:szCs w:val="24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VOL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UNTE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Cambria" w:hAnsi="Cambria" w:eastAsia="Cambria" w:ascii="Cambria"/>
                <w:b/>
                <w:spacing w:val="33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 E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X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P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NC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4"/>
                <w:szCs w:val="24"/>
              </w:rPr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6927" w:type="dxa"/>
            <w:gridSpan w:val="5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81" w:hRule="exact"/>
        </w:trPr>
        <w:tc>
          <w:tcPr>
            <w:tcW w:w="40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</w:rPr>
              <w:t>LionLike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86"/>
                <w:sz w:val="24"/>
                <w:szCs w:val="24"/>
              </w:rPr>
              <w:t> Min</w:t>
            </w:r>
            <w:r>
              <w:rPr>
                <w:rFonts w:cs="Cambria" w:hAnsi="Cambria" w:eastAsia="Cambria" w:ascii="Cambria"/>
                <w:b/>
                <w:spacing w:val="0"/>
                <w:w w:val="86"/>
                <w:sz w:val="24"/>
                <w:szCs w:val="24"/>
              </w:rPr>
              <w:t>dSt</w:t>
            </w:r>
            <w:r>
              <w:rPr>
                <w:rFonts w:cs="Cambria" w:hAnsi="Cambria" w:eastAsia="Cambria" w:ascii="Cambria"/>
                <w:b/>
                <w:spacing w:val="0"/>
                <w:w w:val="86"/>
                <w:sz w:val="24"/>
                <w:szCs w:val="24"/>
              </w:rPr>
              <w:t>ate,</w:t>
            </w:r>
            <w:r>
              <w:rPr>
                <w:rFonts w:cs="Cambria" w:hAnsi="Cambria" w:eastAsia="Cambria" w:ascii="Cambria"/>
                <w:b/>
                <w:spacing w:val="0"/>
                <w:w w:val="86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8"/>
                <w:w w:val="86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86"/>
                <w:sz w:val="24"/>
                <w:szCs w:val="24"/>
              </w:rPr>
              <w:t> Pomon</w:t>
            </w:r>
            <w:r>
              <w:rPr>
                <w:rFonts w:cs="Cambria" w:hAnsi="Cambria" w:eastAsia="Cambria" w:ascii="Cambria"/>
                <w:b/>
                <w:spacing w:val="0"/>
                <w:w w:val="86"/>
                <w:sz w:val="24"/>
                <w:szCs w:val="24"/>
              </w:rPr>
              <w:t>a,</w:t>
            </w:r>
            <w:r>
              <w:rPr>
                <w:rFonts w:cs="Cambria" w:hAnsi="Cambria" w:eastAsia="Cambria" w:ascii="Cambria"/>
                <w:b/>
                <w:spacing w:val="0"/>
                <w:w w:val="86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31"/>
                <w:w w:val="86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77"/>
                <w:sz w:val="24"/>
                <w:szCs w:val="24"/>
              </w:rPr>
              <w:t> CA</w:t>
            </w:r>
            <w:r>
              <w:rPr>
                <w:rFonts w:cs="Cambria" w:hAnsi="Cambria" w:eastAsia="Cambria" w:ascii="Cambria"/>
                <w:b/>
                <w:spacing w:val="-1"/>
                <w:w w:val="77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-11"/>
                <w:w w:val="77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77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center"/>
              <w:spacing w:lineRule="exact" w:line="260"/>
              <w:ind w:left="296" w:right="296"/>
            </w:pPr>
            <w:r>
              <w:rPr>
                <w:rFonts w:cs="Cambria" w:hAnsi="Cambria" w:eastAsia="Cambria" w:ascii="Cambria"/>
                <w:b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center"/>
              <w:spacing w:lineRule="exact" w:line="260"/>
              <w:ind w:left="296" w:right="296"/>
            </w:pPr>
            <w:r>
              <w:rPr>
                <w:rFonts w:cs="Cambria" w:hAnsi="Cambria" w:eastAsia="Cambria" w:ascii="Cambria"/>
                <w:b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center"/>
              <w:spacing w:lineRule="exact" w:line="260"/>
              <w:ind w:left="296" w:right="296"/>
            </w:pPr>
            <w:r>
              <w:rPr>
                <w:rFonts w:cs="Cambria" w:hAnsi="Cambria" w:eastAsia="Cambria" w:ascii="Cambria"/>
                <w:b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4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60"/>
              <w:ind w:left="334"/>
            </w:pPr>
            <w:r>
              <w:rPr>
                <w:rFonts w:cs="Cambria" w:hAnsi="Cambria" w:eastAsia="Cambria" w:ascii="Cambria"/>
                <w:b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12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    </w:t>
            </w:r>
            <w:r>
              <w:rPr>
                <w:rFonts w:cs="Cambria" w:hAnsi="Cambria" w:eastAsia="Cambria" w:ascii="Cambria"/>
                <w:b/>
                <w:spacing w:val="6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3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60"/>
              <w:ind w:left="334"/>
            </w:pPr>
            <w:r>
              <w:rPr>
                <w:rFonts w:cs="Cambria" w:hAnsi="Cambria" w:eastAsia="Cambria" w:ascii="Cambria"/>
                <w:b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2"/>
                <w:w w:val="2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2"/>
                <w:w w:val="2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2"/>
                <w:w w:val="2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2"/>
                <w:w w:val="2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2"/>
                <w:w w:val="2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2"/>
                <w:w w:val="2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2"/>
                <w:w w:val="2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2"/>
                <w:w w:val="2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2"/>
                <w:w w:val="2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2"/>
                <w:w w:val="2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2"/>
                <w:w w:val="2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1"/>
                <w:w w:val="2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2"/>
                <w:w w:val="2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spacing w:val="2"/>
                <w:w w:val="2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4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  <w:t>Jun</w:t>
            </w:r>
            <w:r>
              <w:rPr>
                <w:rFonts w:cs="Cambria" w:hAnsi="Cambria" w:eastAsia="Cambria" w:ascii="Cambria"/>
                <w:spacing w:val="0"/>
                <w:w w:val="51"/>
                <w:sz w:val="24"/>
                <w:szCs w:val="24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51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51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78"/>
                <w:sz w:val="24"/>
                <w:szCs w:val="24"/>
              </w:rPr>
              <w:t>2012</w:t>
            </w:r>
            <w:r>
              <w:rPr>
                <w:rFonts w:cs="Cambria" w:hAnsi="Cambria" w:eastAsia="Cambria" w:ascii="Cambria"/>
                <w:spacing w:val="0"/>
                <w:w w:val="78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93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93"/>
                <w:sz w:val="24"/>
                <w:szCs w:val="24"/>
              </w:rPr>
              <w:t>–</w:t>
            </w:r>
            <w:r>
              <w:rPr>
                <w:rFonts w:cs="Cambria" w:hAnsi="Cambria" w:eastAsia="Cambria" w:ascii="Cambria"/>
                <w:spacing w:val="-9"/>
                <w:w w:val="93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93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  <w:t>Present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317" w:hRule="exact"/>
        </w:trPr>
        <w:tc>
          <w:tcPr>
            <w:tcW w:w="40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Cambria" w:hAnsi="Cambria" w:eastAsia="Cambria" w:ascii="Cambria"/>
                <w:i/>
                <w:spacing w:val="0"/>
                <w:w w:val="100"/>
                <w:sz w:val="24"/>
                <w:szCs w:val="24"/>
              </w:rPr>
              <w:t>Volunteer</w:t>
            </w:r>
            <w:r>
              <w:rPr>
                <w:rFonts w:cs="Cambria" w:hAnsi="Cambria" w:eastAsia="Cambria" w:ascii="Cambria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type w:val="continuous"/>
          <w:pgSz w:w="12240" w:h="15840"/>
          <w:pgMar w:top="840" w:bottom="280" w:left="580" w:right="500"/>
        </w:sectPr>
      </w:pP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4"/>
          <w:szCs w:val="24"/>
        </w:rPr>
        <w:jc w:val="right"/>
        <w:spacing w:lineRule="exact" w:line="260"/>
      </w:pPr>
      <w:r>
        <w:rPr>
          <w:rFonts w:cs="Cambria" w:hAnsi="Cambria" w:eastAsia="Cambria" w:ascii="Cambria"/>
          <w:b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40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Plan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two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yearly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outreach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events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to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highlight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community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members’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creativity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spoken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word,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360"/>
        <w:sectPr>
          <w:type w:val="continuous"/>
          <w:pgSz w:w="12240" w:h="15840"/>
          <w:pgMar w:top="840" w:bottom="280" w:left="580" w:right="500"/>
          <w:cols w:num="2" w:equalWidth="off">
            <w:col w:w="193" w:space="307"/>
            <w:col w:w="10660"/>
          </w:cols>
        </w:sectPr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poetry,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music,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and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art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5"/>
        <w:ind w:left="140"/>
      </w:pP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YMCA,</w:t>
      </w:r>
      <w:r>
        <w:rPr>
          <w:rFonts w:cs="Cambria" w:hAnsi="Cambria" w:eastAsia="Cambria" w:ascii="Cambria"/>
          <w:b/>
          <w:spacing w:val="34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 P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omona,</w:t>
      </w:r>
      <w:r>
        <w:rPr>
          <w:rFonts w:cs="Cambria" w:hAnsi="Cambria" w:eastAsia="Cambria" w:ascii="Cambria"/>
          <w:b/>
          <w:spacing w:val="0"/>
          <w:w w:val="68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68"/>
          <w:sz w:val="24"/>
          <w:szCs w:val="24"/>
        </w:rPr>
        <w:t> CA</w:t>
      </w:r>
      <w:r>
        <w:rPr>
          <w:rFonts w:cs="Cambria" w:hAnsi="Cambria" w:eastAsia="Cambria" w:ascii="Cambria"/>
          <w:spacing w:val="4"/>
          <w:w w:val="68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</w:t>
      </w:r>
      <w:r>
        <w:rPr>
          <w:rFonts w:cs="Cambria" w:hAnsi="Cambria" w:eastAsia="Cambria" w:ascii="Cambria"/>
          <w:spacing w:val="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Summer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2013,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2014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Volunteer</w:t>
      </w:r>
      <w:r>
        <w:rPr>
          <w:rFonts w:cs="Cambria" w:hAnsi="Cambria" w:eastAsia="Cambria" w:ascii="Cambria"/>
          <w:i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Swim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Coach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6"/>
        <w:ind w:left="50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Instructed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classes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up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to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15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children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basic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swimming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skills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1"/>
        <w:ind w:left="50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Communicated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regularly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with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parents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children’s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progress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b/>
          <w:sz w:val="24"/>
          <w:szCs w:val="24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SK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I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LLS</w:t>
      </w:r>
      <w:r>
        <w:rPr>
          <w:rFonts w:cs="Cambria" w:hAnsi="Cambria" w:eastAsia="Cambria" w:ascii="Cambria"/>
          <w:b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b/>
          <w:spacing w:val="0"/>
          <w:w w:val="88"/>
          <w:sz w:val="24"/>
          <w:szCs w:val="24"/>
        </w:rPr>
        <w:t>Computer:</w:t>
      </w:r>
      <w:r>
        <w:rPr>
          <w:rFonts w:cs="Cambria" w:hAnsi="Cambria" w:eastAsia="Cambria" w:ascii="Cambria"/>
          <w:b/>
          <w:spacing w:val="0"/>
          <w:w w:val="88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88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Proficien</w:t>
      </w:r>
      <w:r>
        <w:rPr>
          <w:rFonts w:cs="Cambria" w:hAnsi="Cambria" w:eastAsia="Cambria" w:ascii="Cambria"/>
          <w:spacing w:val="1"/>
          <w:w w:val="100"/>
          <w:sz w:val="24"/>
          <w:szCs w:val="24"/>
        </w:rPr>
        <w:t>t</w:t>
      </w:r>
      <w:r>
        <w:rPr>
          <w:rFonts w:cs="Cambria" w:hAnsi="Cambria" w:eastAsia="Cambria" w:ascii="Cambria"/>
          <w:spacing w:val="39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62"/>
          <w:sz w:val="24"/>
          <w:szCs w:val="24"/>
        </w:rPr>
        <w:t> in</w:t>
      </w:r>
      <w:r>
        <w:rPr>
          <w:rFonts w:cs="Cambria" w:hAnsi="Cambria" w:eastAsia="Cambria" w:ascii="Cambria"/>
          <w:spacing w:val="0"/>
          <w:w w:val="62"/>
          <w:sz w:val="24"/>
          <w:szCs w:val="24"/>
        </w:rPr>
        <w:t> </w:t>
      </w:r>
      <w:r>
        <w:rPr>
          <w:rFonts w:cs="Cambria" w:hAnsi="Cambria" w:eastAsia="Cambria" w:ascii="Cambria"/>
          <w:spacing w:val="33"/>
          <w:w w:val="62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62"/>
          <w:sz w:val="24"/>
          <w:szCs w:val="24"/>
        </w:rPr>
        <w:t> W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indow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s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 and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 M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ac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  </w:t>
      </w:r>
      <w:r>
        <w:rPr>
          <w:rFonts w:cs="Cambria" w:hAnsi="Cambria" w:eastAsia="Cambria" w:ascii="Cambria"/>
          <w:spacing w:val="4"/>
          <w:w w:val="7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 OS,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  </w:t>
      </w:r>
      <w:r>
        <w:rPr>
          <w:rFonts w:cs="Cambria" w:hAnsi="Cambria" w:eastAsia="Cambria" w:ascii="Cambria"/>
          <w:spacing w:val="5"/>
          <w:w w:val="7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 M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icrosof</w:t>
      </w:r>
      <w:r>
        <w:rPr>
          <w:rFonts w:cs="Cambria" w:hAnsi="Cambria" w:eastAsia="Cambria" w:ascii="Cambria"/>
          <w:spacing w:val="1"/>
          <w:w w:val="100"/>
          <w:sz w:val="24"/>
          <w:szCs w:val="24"/>
        </w:rPr>
        <w:t>t</w:t>
      </w:r>
      <w:r>
        <w:rPr>
          <w:rFonts w:cs="Cambria" w:hAnsi="Cambria" w:eastAsia="Cambria" w:ascii="Cambria"/>
          <w:spacing w:val="0"/>
          <w:w w:val="63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3"/>
          <w:sz w:val="24"/>
          <w:szCs w:val="24"/>
        </w:rPr>
        <w:t> W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ord,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 Pow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erPoint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,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and</w:t>
      </w:r>
      <w:r>
        <w:rPr>
          <w:rFonts w:cs="Cambria" w:hAnsi="Cambria" w:eastAsia="Cambria" w:ascii="Cambria"/>
          <w:spacing w:val="31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Ex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ce</w:t>
      </w:r>
      <w:r>
        <w:rPr>
          <w:rFonts w:cs="Cambria" w:hAnsi="Cambria" w:eastAsia="Cambria" w:ascii="Cambria"/>
          <w:spacing w:val="-1"/>
          <w:w w:val="80"/>
          <w:sz w:val="24"/>
          <w:szCs w:val="24"/>
        </w:rPr>
        <w:t>l</w:t>
      </w:r>
      <w:r>
        <w:rPr>
          <w:rFonts w:cs="Cambria" w:hAnsi="Cambria" w:eastAsia="Cambria" w:ascii="Cambria"/>
          <w:spacing w:val="27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Language: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Fluent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Sp</w:t>
      </w:r>
      <w:r>
        <w:rPr>
          <w:rFonts w:cs="Cambria" w:hAnsi="Cambria" w:eastAsia="Cambria" w:ascii="Cambria"/>
          <w:spacing w:val="-1"/>
          <w:w w:val="100"/>
          <w:sz w:val="24"/>
          <w:szCs w:val="24"/>
        </w:rPr>
        <w:t>a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nish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b/>
          <w:spacing w:val="0"/>
          <w:w w:val="84"/>
          <w:sz w:val="24"/>
          <w:szCs w:val="24"/>
        </w:rPr>
        <w:t>Soc</w:t>
      </w:r>
      <w:r>
        <w:rPr>
          <w:rFonts w:cs="Cambria" w:hAnsi="Cambria" w:eastAsia="Cambria" w:ascii="Cambria"/>
          <w:b/>
          <w:spacing w:val="0"/>
          <w:w w:val="84"/>
          <w:sz w:val="24"/>
          <w:szCs w:val="24"/>
        </w:rPr>
        <w:t>ial</w:t>
      </w:r>
      <w:r>
        <w:rPr>
          <w:rFonts w:cs="Cambria" w:hAnsi="Cambria" w:eastAsia="Cambria" w:ascii="Cambria"/>
          <w:b/>
          <w:spacing w:val="0"/>
          <w:w w:val="84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33"/>
          <w:w w:val="84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84"/>
          <w:sz w:val="24"/>
          <w:szCs w:val="24"/>
        </w:rPr>
        <w:t> Media:</w:t>
      </w:r>
      <w:r>
        <w:rPr>
          <w:rFonts w:cs="Cambria" w:hAnsi="Cambria" w:eastAsia="Cambria" w:ascii="Cambria"/>
          <w:b/>
          <w:spacing w:val="31"/>
          <w:w w:val="84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8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Facebook,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Twitter,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Instagra</w:t>
      </w:r>
      <w:r>
        <w:rPr>
          <w:rFonts w:cs="Cambria" w:hAnsi="Cambria" w:eastAsia="Cambria" w:ascii="Cambria"/>
          <w:spacing w:val="-1"/>
          <w:w w:val="100"/>
          <w:sz w:val="24"/>
          <w:szCs w:val="24"/>
        </w:rPr>
        <w:t>m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3"/>
          <w:szCs w:val="23"/>
        </w:rPr>
        <w:jc w:val="left"/>
        <w:spacing w:before="11"/>
        <w:ind w:left="140"/>
      </w:pPr>
      <w:r>
        <w:rPr>
          <w:rFonts w:cs="Cambria" w:hAnsi="Cambria" w:eastAsia="Cambria" w:ascii="Cambria"/>
          <w:w w:val="25"/>
          <w:sz w:val="23"/>
          <w:szCs w:val="23"/>
        </w:rPr>
        <w:t>   </w:t>
      </w:r>
      <w:r>
        <w:rPr>
          <w:rFonts w:cs="Cambria" w:hAnsi="Cambria" w:eastAsia="Cambria" w:ascii="Cambria"/>
          <w:spacing w:val="0"/>
          <w:w w:val="25"/>
          <w:sz w:val="23"/>
          <w:szCs w:val="23"/>
        </w:rPr>
        <w:t> </w:t>
      </w:r>
      <w:r>
        <w:rPr>
          <w:rFonts w:cs="Cambria" w:hAnsi="Cambria" w:eastAsia="Cambria" w:ascii="Cambria"/>
          <w:spacing w:val="0"/>
          <w:w w:val="100"/>
          <w:sz w:val="23"/>
          <w:szCs w:val="23"/>
        </w:rPr>
      </w:r>
    </w:p>
    <w:p>
      <w:pPr>
        <w:rPr>
          <w:rFonts w:cs="Cambria" w:hAnsi="Cambria" w:eastAsia="Cambria" w:ascii="Cambria"/>
          <w:sz w:val="23"/>
          <w:szCs w:val="23"/>
        </w:rPr>
        <w:jc w:val="left"/>
        <w:spacing w:before="11"/>
        <w:ind w:left="140"/>
      </w:pPr>
      <w:r>
        <w:rPr>
          <w:rFonts w:cs="Cambria" w:hAnsi="Cambria" w:eastAsia="Cambria" w:ascii="Cambria"/>
          <w:w w:val="25"/>
          <w:sz w:val="23"/>
          <w:szCs w:val="23"/>
        </w:rPr>
        <w:t>   </w:t>
      </w:r>
      <w:r>
        <w:rPr>
          <w:rFonts w:cs="Cambria" w:hAnsi="Cambria" w:eastAsia="Cambria" w:ascii="Cambria"/>
          <w:spacing w:val="0"/>
          <w:w w:val="25"/>
          <w:sz w:val="23"/>
          <w:szCs w:val="23"/>
        </w:rPr>
        <w:t> </w:t>
      </w:r>
      <w:r>
        <w:rPr>
          <w:rFonts w:cs="Cambria" w:hAnsi="Cambria" w:eastAsia="Cambria" w:ascii="Cambria"/>
          <w:spacing w:val="0"/>
          <w:w w:val="100"/>
          <w:sz w:val="23"/>
          <w:szCs w:val="23"/>
        </w:rPr>
      </w:r>
    </w:p>
    <w:p>
      <w:pPr>
        <w:rPr>
          <w:rFonts w:cs="Cambria" w:hAnsi="Cambria" w:eastAsia="Cambria" w:ascii="Cambria"/>
          <w:sz w:val="23"/>
          <w:szCs w:val="23"/>
        </w:rPr>
        <w:jc w:val="left"/>
        <w:spacing w:before="11"/>
        <w:ind w:left="140"/>
        <w:sectPr>
          <w:type w:val="continuous"/>
          <w:pgSz w:w="12240" w:h="15840"/>
          <w:pgMar w:top="840" w:bottom="280" w:left="580" w:right="500"/>
        </w:sectPr>
      </w:pPr>
      <w:r>
        <w:rPr>
          <w:rFonts w:cs="Cambria" w:hAnsi="Cambria" w:eastAsia="Cambria" w:ascii="Cambria"/>
          <w:w w:val="25"/>
          <w:sz w:val="23"/>
          <w:szCs w:val="23"/>
        </w:rPr>
        <w:t>   </w:t>
      </w:r>
      <w:r>
        <w:rPr>
          <w:rFonts w:cs="Cambria" w:hAnsi="Cambria" w:eastAsia="Cambria" w:ascii="Cambria"/>
          <w:spacing w:val="0"/>
          <w:w w:val="25"/>
          <w:sz w:val="23"/>
          <w:szCs w:val="23"/>
        </w:rPr>
        <w:t> </w:t>
      </w:r>
      <w:r>
        <w:rPr>
          <w:rFonts w:cs="Cambria" w:hAnsi="Cambria" w:eastAsia="Cambria" w:ascii="Cambria"/>
          <w:spacing w:val="0"/>
          <w:w w:val="100"/>
          <w:sz w:val="23"/>
          <w:szCs w:val="23"/>
        </w:rPr>
      </w: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23"/>
        <w:ind w:left="4627" w:right="4688"/>
      </w:pP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Le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-4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1"/>
          <w:w w:val="99"/>
          <w:sz w:val="28"/>
          <w:szCs w:val="28"/>
        </w:rPr>
        <w:t>Leopar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d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3" w:lineRule="auto" w:line="248"/>
        <w:ind w:left="3364" w:right="3424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175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91750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4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5678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FF"/>
          <w:spacing w:val="1"/>
          <w:w w:val="102"/>
          <w:sz w:val="22"/>
          <w:szCs w:val="22"/>
        </w:rPr>
      </w:r>
      <w:hyperlink r:id="rId6">
        <w:r>
          <w:rPr>
            <w:rFonts w:cs="Arial" w:hAnsi="Arial" w:eastAsia="Arial" w:ascii="Arial"/>
            <w:color w:val="0000FF"/>
            <w:spacing w:val="2"/>
            <w:w w:val="102"/>
            <w:sz w:val="22"/>
            <w:szCs w:val="22"/>
            <w:u w:val="single" w:color="0000FF"/>
          </w:rPr>
          <w:t>Lea</w:t>
        </w:r>
        <w:r>
          <w:rPr>
            <w:rFonts w:cs="Arial" w:hAnsi="Arial" w:eastAsia="Arial" w:ascii="Arial"/>
            <w:color w:val="0000FF"/>
            <w:spacing w:val="1"/>
            <w:w w:val="102"/>
            <w:sz w:val="22"/>
            <w:szCs w:val="22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1"/>
            <w:w w:val="102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2"/>
            <w:sz w:val="22"/>
            <w:szCs w:val="22"/>
            <w:u w:val="single" w:color="0000FF"/>
          </w:rPr>
          <w:t>Leopa</w:t>
        </w:r>
        <w:r>
          <w:rPr>
            <w:rFonts w:cs="Arial" w:hAnsi="Arial" w:eastAsia="Arial" w:ascii="Arial"/>
            <w:color w:val="0000FF"/>
            <w:spacing w:val="1"/>
            <w:w w:val="102"/>
            <w:sz w:val="22"/>
            <w:szCs w:val="22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1"/>
            <w:w w:val="102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2"/>
            <w:sz w:val="22"/>
            <w:szCs w:val="22"/>
            <w:u w:val="single" w:color="0000FF"/>
          </w:rPr>
          <w:t>d</w:t>
        </w:r>
        <w:r>
          <w:rPr>
            <w:rFonts w:cs="Arial" w:hAnsi="Arial" w:eastAsia="Arial" w:ascii="Arial"/>
            <w:color w:val="0000FF"/>
            <w:spacing w:val="4"/>
            <w:w w:val="102"/>
            <w:sz w:val="22"/>
            <w:szCs w:val="22"/>
            <w:u w:val="single" w:color="0000FF"/>
          </w:rPr>
          <w:t>@</w:t>
        </w:r>
        <w:r>
          <w:rPr>
            <w:rFonts w:cs="Arial" w:hAnsi="Arial" w:eastAsia="Arial" w:ascii="Arial"/>
            <w:color w:val="0000FF"/>
            <w:spacing w:val="4"/>
            <w:w w:val="102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2"/>
            <w:sz w:val="22"/>
            <w:szCs w:val="22"/>
            <w:u w:val="single" w:color="0000FF"/>
          </w:rPr>
          <w:t>l</w:t>
        </w:r>
        <w:r>
          <w:rPr>
            <w:rFonts w:cs="Arial" w:hAnsi="Arial" w:eastAsia="Arial" w:ascii="Arial"/>
            <w:color w:val="0000FF"/>
            <w:spacing w:val="1"/>
            <w:w w:val="102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2"/>
            <w:sz w:val="22"/>
            <w:szCs w:val="22"/>
            <w:u w:val="single" w:color="0000FF"/>
          </w:rPr>
          <w:t>av</w:t>
        </w:r>
        <w:r>
          <w:rPr>
            <w:rFonts w:cs="Arial" w:hAnsi="Arial" w:eastAsia="Arial" w:ascii="Arial"/>
            <w:color w:val="0000FF"/>
            <w:spacing w:val="2"/>
            <w:w w:val="102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2"/>
            <w:sz w:val="22"/>
            <w:szCs w:val="22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1"/>
            <w:w w:val="102"/>
            <w:sz w:val="22"/>
            <w:szCs w:val="22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1"/>
            <w:w w:val="102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2"/>
            <w:sz w:val="22"/>
            <w:szCs w:val="22"/>
            <w:u w:val="single" w:color="0000FF"/>
          </w:rPr>
          <w:t>ne</w:t>
        </w:r>
        <w:r>
          <w:rPr>
            <w:rFonts w:cs="Arial" w:hAnsi="Arial" w:eastAsia="Arial" w:ascii="Arial"/>
            <w:color w:val="0000FF"/>
            <w:spacing w:val="1"/>
            <w:w w:val="102"/>
            <w:sz w:val="22"/>
            <w:szCs w:val="22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1"/>
            <w:w w:val="102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2"/>
            <w:sz w:val="22"/>
            <w:szCs w:val="22"/>
            <w:u w:val="single" w:color="0000FF"/>
          </w:rPr>
          <w:t>edu</w:t>
        </w:r>
      </w:hyperlink>
      <w:r>
        <w:rPr>
          <w:rFonts w:cs="Arial" w:hAnsi="Arial" w:eastAsia="Arial" w:ascii="Arial"/>
          <w:color w:val="0000FF"/>
          <w:spacing w:val="2"/>
          <w:w w:val="102"/>
          <w:sz w:val="22"/>
          <w:szCs w:val="22"/>
        </w:rPr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8"/>
        <w:ind w:left="100"/>
      </w:pPr>
      <w:r>
        <w:rPr>
          <w:rFonts w:cs="Arial" w:hAnsi="Arial" w:eastAsia="Arial" w:ascii="Arial"/>
          <w:b/>
          <w:w w:val="102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ED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U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C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A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2"/>
          <w:w w:val="102"/>
          <w:sz w:val="22"/>
          <w:szCs w:val="22"/>
          <w:u w:val="single" w:color="000000"/>
        </w:rPr>
        <w:t>T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1"/>
          <w:w w:val="103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2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"/>
        <w:ind w:left="100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2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0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1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 w:lineRule="exact" w:line="220"/>
        <w:ind w:left="100"/>
      </w:pP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2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7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16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7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16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position w:val="-1"/>
          <w:sz w:val="22"/>
          <w:szCs w:val="22"/>
        </w:rPr>
        <w:t>CA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8" w:lineRule="exact" w:line="220"/>
        <w:sectPr>
          <w:pgMar w:header="642" w:footer="0" w:top="840" w:bottom="280" w:left="620" w:right="560"/>
          <w:pgSz w:w="12240" w:h="15840"/>
        </w:sectPr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8"/>
        <w:ind w:left="100" w:right="-52"/>
      </w:pPr>
      <w:r>
        <w:rPr>
          <w:rFonts w:cs="Arial" w:hAnsi="Arial" w:eastAsia="Arial" w:ascii="Arial"/>
          <w:b/>
          <w:w w:val="102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RE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T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D</w:t>
      </w:r>
      <w:r>
        <w:rPr>
          <w:rFonts w:cs="Arial" w:hAnsi="Arial" w:eastAsia="Arial" w:ascii="Arial"/>
          <w:b/>
          <w:spacing w:val="28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CO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US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4"/>
          <w:w w:val="100"/>
          <w:sz w:val="22"/>
          <w:szCs w:val="22"/>
          <w:u w:val="single" w:color="000000"/>
        </w:rPr>
        <w:t>W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RK</w:t>
      </w:r>
      <w:r>
        <w:rPr>
          <w:rFonts w:cs="Arial" w:hAnsi="Arial" w:eastAsia="Arial" w:ascii="Arial"/>
          <w:b/>
          <w:spacing w:val="34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  <w:u w:val="single" w:color="000000"/>
        </w:rPr>
        <w:t>(i</w:t>
      </w:r>
      <w:r>
        <w:rPr>
          <w:rFonts w:cs="Arial" w:hAnsi="Arial" w:eastAsia="Arial" w:ascii="Arial"/>
          <w:spacing w:val="1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spacing w:val="1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  <w:u w:val="single" w:color="000000"/>
        </w:rPr>
        <w:t>p</w:t>
      </w:r>
      <w:r>
        <w:rPr>
          <w:rFonts w:cs="Arial" w:hAnsi="Arial" w:eastAsia="Arial" w:ascii="Arial"/>
          <w:spacing w:val="2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1"/>
          <w:w w:val="102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2"/>
          <w:w w:val="102"/>
          <w:sz w:val="22"/>
          <w:szCs w:val="22"/>
          <w:u w:val="single" w:color="000000"/>
        </w:rPr>
        <w:t>g</w:t>
      </w:r>
      <w:r>
        <w:rPr>
          <w:rFonts w:cs="Arial" w:hAnsi="Arial" w:eastAsia="Arial" w:ascii="Arial"/>
          <w:spacing w:val="2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1"/>
          <w:w w:val="102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2"/>
          <w:w w:val="102"/>
          <w:sz w:val="22"/>
          <w:szCs w:val="22"/>
          <w:u w:val="single" w:color="000000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2"/>
          <w:sz w:val="22"/>
          <w:szCs w:val="22"/>
          <w:u w:val="single" w:color="000000"/>
        </w:rPr>
        <w:t>s</w:t>
      </w:r>
      <w:r>
        <w:rPr>
          <w:rFonts w:cs="Arial" w:hAnsi="Arial" w:eastAsia="Arial" w:ascii="Arial"/>
          <w:spacing w:val="0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3"/>
          <w:w w:val="103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2"/>
          <w:w w:val="102"/>
          <w:sz w:val="22"/>
          <w:szCs w:val="22"/>
          <w:u w:val="single" w:color="000000"/>
        </w:rPr>
        <w:t>*</w:t>
      </w:r>
      <w:r>
        <w:rPr>
          <w:rFonts w:cs="Arial" w:hAnsi="Arial" w:eastAsia="Arial" w:ascii="Arial"/>
          <w:spacing w:val="2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2"/>
          <w:sz w:val="22"/>
          <w:szCs w:val="22"/>
          <w:u w:val="single" w:color="000000"/>
        </w:rPr>
        <w:t>)</w:t>
      </w:r>
      <w:r>
        <w:rPr>
          <w:rFonts w:cs="Arial" w:hAnsi="Arial" w:eastAsia="Arial" w:ascii="Arial"/>
          <w:spacing w:val="0"/>
          <w:w w:val="102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7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*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sectPr>
          <w:type w:val="continuous"/>
          <w:pgSz w:w="12240" w:h="15840"/>
          <w:pgMar w:top="840" w:bottom="280" w:left="620" w:right="560"/>
          <w:cols w:num="2" w:equalWidth="off">
            <w:col w:w="4121" w:space="2099"/>
            <w:col w:w="4840"/>
          </w:cols>
        </w:sectPr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*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8"/>
        <w:ind w:left="100"/>
      </w:pPr>
      <w:r>
        <w:rPr>
          <w:rFonts w:cs="Arial" w:hAnsi="Arial" w:eastAsia="Arial" w:ascii="Arial"/>
          <w:b/>
          <w:w w:val="102"/>
          <w:sz w:val="22"/>
          <w:szCs w:val="22"/>
        </w:rPr>
      </w:r>
      <w:r>
        <w:rPr>
          <w:rFonts w:cs="Arial" w:hAnsi="Arial" w:eastAsia="Arial" w:ascii="Arial"/>
          <w:b/>
          <w:spacing w:val="1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T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S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H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1"/>
          <w:w w:val="100"/>
          <w:sz w:val="22"/>
          <w:szCs w:val="22"/>
          <w:u w:val="single" w:color="000000"/>
        </w:rPr>
        <w:t>IP</w:t>
      </w:r>
      <w:r>
        <w:rPr>
          <w:rFonts w:cs="Arial" w:hAnsi="Arial" w:eastAsia="Arial" w:ascii="Arial"/>
          <w:b/>
          <w:spacing w:val="36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X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P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1"/>
          <w:w w:val="103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3"/>
          <w:w w:val="103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3"/>
          <w:w w:val="103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C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3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0"/>
          <w:w w:val="103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00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   </w:t>
      </w:r>
      <w:r>
        <w:rPr>
          <w:rFonts w:cs="Arial" w:hAnsi="Arial" w:eastAsia="Arial" w:ascii="Arial"/>
          <w:b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Ju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201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0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22" w:lineRule="auto" w:line="251"/>
        <w:ind w:left="460" w:right="245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6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ilit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Ju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201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2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0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1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00"/>
      </w:pP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27" w:lineRule="auto" w:line="247"/>
        <w:ind w:left="460" w:right="489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Fa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eade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esce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0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eens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w w:val="102"/>
          <w:sz w:val="22"/>
          <w:szCs w:val="22"/>
        </w:rPr>
      </w:r>
      <w:r>
        <w:rPr>
          <w:rFonts w:cs="Arial" w:hAnsi="Arial" w:eastAsia="Arial" w:ascii="Arial"/>
          <w:b/>
          <w:spacing w:val="4"/>
          <w:w w:val="100"/>
          <w:sz w:val="22"/>
          <w:szCs w:val="22"/>
          <w:u w:val="single" w:color="000000"/>
        </w:rPr>
        <w:t>W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K</w:t>
      </w:r>
      <w:r>
        <w:rPr>
          <w:rFonts w:cs="Arial" w:hAnsi="Arial" w:eastAsia="Arial" w:ascii="Arial"/>
          <w:b/>
          <w:spacing w:val="2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X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P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1"/>
          <w:w w:val="103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3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3"/>
          <w:w w:val="103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C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3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0"/>
          <w:w w:val="103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00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Fron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      </w:t>
      </w:r>
      <w:r>
        <w:rPr>
          <w:rFonts w:cs="Arial" w:hAnsi="Arial" w:eastAsia="Arial" w:ascii="Arial"/>
          <w:b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gus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00"/>
      </w:pP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7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1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counse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w w:val="102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1"/>
          <w:w w:val="100"/>
          <w:sz w:val="22"/>
          <w:szCs w:val="22"/>
          <w:u w:val="single" w:color="000000"/>
        </w:rPr>
        <w:t>-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  <w:u w:val="single" w:color="000000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4"/>
          <w:w w:val="100"/>
          <w:sz w:val="22"/>
          <w:szCs w:val="22"/>
          <w:u w:val="single" w:color="000000"/>
        </w:rPr>
        <w:t>m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p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u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s</w:t>
      </w:r>
      <w:r>
        <w:rPr>
          <w:rFonts w:cs="Arial" w:hAnsi="Arial" w:eastAsia="Arial" w:ascii="Arial"/>
          <w:b/>
          <w:spacing w:val="3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2"/>
          <w:w w:val="102"/>
          <w:sz w:val="22"/>
          <w:szCs w:val="22"/>
          <w:u w:val="single" w:color="000000"/>
        </w:rPr>
        <w:t>v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1"/>
          <w:w w:val="103"/>
          <w:sz w:val="22"/>
          <w:szCs w:val="22"/>
          <w:u w:val="single" w:color="000000"/>
        </w:rPr>
        <w:t>l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2"/>
          <w:w w:val="102"/>
          <w:sz w:val="22"/>
          <w:szCs w:val="22"/>
          <w:u w:val="single" w:color="000000"/>
        </w:rPr>
        <w:t>v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2"/>
          <w:w w:val="102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4"/>
          <w:w w:val="102"/>
          <w:sz w:val="22"/>
          <w:szCs w:val="22"/>
          <w:u w:val="single" w:color="000000"/>
        </w:rPr>
        <w:t>m</w:t>
      </w:r>
      <w:r>
        <w:rPr>
          <w:rFonts w:cs="Arial" w:hAnsi="Arial" w:eastAsia="Arial" w:ascii="Arial"/>
          <w:b/>
          <w:spacing w:val="4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2"/>
          <w:w w:val="102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2"/>
          <w:sz w:val="22"/>
          <w:szCs w:val="22"/>
          <w:u w:val="single" w:color="000000"/>
        </w:rPr>
        <w:t>t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00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b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00"/>
      </w:pP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2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Lea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eek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ngs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agenda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nqu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</w:t>
      </w:r>
      <w:r>
        <w:rPr>
          <w:rFonts w:cs="Arial" w:hAnsi="Arial" w:eastAsia="Arial" w:ascii="Arial"/>
          <w:b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2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0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1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"/>
        <w:ind w:left="100"/>
      </w:pP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7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10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$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8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0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w w:val="102"/>
          <w:sz w:val="22"/>
          <w:szCs w:val="22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AD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D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1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T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1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ON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AL</w:t>
      </w:r>
      <w:r>
        <w:rPr>
          <w:rFonts w:cs="Arial" w:hAnsi="Arial" w:eastAsia="Arial" w:ascii="Arial"/>
          <w:b/>
          <w:spacing w:val="3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  <w:t>S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  <w:t>K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1"/>
          <w:w w:val="103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2"/>
          <w:w w:val="102"/>
          <w:sz w:val="22"/>
          <w:szCs w:val="22"/>
          <w:u w:val="single" w:color="000000"/>
        </w:rPr>
        <w:t>L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2"/>
          <w:w w:val="102"/>
          <w:sz w:val="22"/>
          <w:szCs w:val="22"/>
          <w:u w:val="single" w:color="000000"/>
        </w:rPr>
        <w:t>L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3"/>
          <w:sz w:val="22"/>
          <w:szCs w:val="22"/>
          <w:u w:val="single" w:color="000000"/>
        </w:rPr>
        <w:t>S</w:t>
      </w:r>
      <w:r>
        <w:rPr>
          <w:rFonts w:cs="Arial" w:hAnsi="Arial" w:eastAsia="Arial" w:ascii="Arial"/>
          <w:b/>
          <w:spacing w:val="0"/>
          <w:w w:val="103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7"/>
        <w:ind w:left="19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19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1"/>
        <w:ind w:left="190"/>
        <w:sectPr>
          <w:type w:val="continuous"/>
          <w:pgSz w:w="12240" w:h="15840"/>
          <w:pgMar w:top="840" w:bottom="280" w:left="620" w:right="560"/>
        </w:sectPr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25"/>
        <w:ind w:left="4572" w:right="4634"/>
      </w:pP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1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32"/>
          <w:szCs w:val="32"/>
        </w:rPr>
        <w:t>Le</w:t>
      </w:r>
      <w:r>
        <w:rPr>
          <w:rFonts w:cs="Times New Roman" w:hAnsi="Times New Roman" w:eastAsia="Times New Roman" w:ascii="Times New Roman"/>
          <w:b/>
          <w:spacing w:val="1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2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689" w:right="47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Street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4456" w:right="451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91750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356" w:right="441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Home: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(909)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555-1234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" w:lineRule="exact" w:line="260"/>
        <w:ind w:left="4283" w:right="434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Cell: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(909)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555-1235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lea.leopard@laverne.edu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ind w:left="100"/>
      </w:pPr>
      <w:r>
        <w:rPr>
          <w:rFonts w:cs="Times New Roman" w:hAnsi="Times New Roman" w:eastAsia="Times New Roman" w:ascii="Times New Roman"/>
          <w:b/>
          <w:w w:val="99"/>
          <w:sz w:val="26"/>
          <w:szCs w:val="26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6"/>
          <w:szCs w:val="26"/>
          <w:u w:val="single" w:color="000000"/>
        </w:rPr>
        <w:t>Edu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Bachelor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Science,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Kinesiology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Associate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Arts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Antonio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Walnut,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ind w:left="100"/>
      </w:pPr>
      <w:r>
        <w:rPr>
          <w:rFonts w:cs="Times New Roman" w:hAnsi="Times New Roman" w:eastAsia="Times New Roman" w:ascii="Times New Roman"/>
          <w:b/>
          <w:w w:val="99"/>
          <w:sz w:val="26"/>
          <w:szCs w:val="26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6"/>
          <w:szCs w:val="26"/>
          <w:u w:val="single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t</w:t>
      </w:r>
      <w:r>
        <w:rPr>
          <w:rFonts w:cs="Times New Roman" w:hAnsi="Times New Roman" w:eastAsia="Times New Roman" w:ascii="Times New Roman"/>
          <w:b/>
          <w:spacing w:val="-10"/>
          <w:w w:val="100"/>
          <w:sz w:val="26"/>
          <w:szCs w:val="26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6"/>
          <w:szCs w:val="26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Athletic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Intern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August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Dimas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Dimas,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football,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wrestling,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basketball,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soccer,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volleyball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17"/>
        <w:ind w:left="460" w:right="289" w:hanging="36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ankle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injuries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return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play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Personal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Fitness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Trainer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November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24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Hour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Fitness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Glendora,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workouts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nutrition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goals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1" w:lineRule="exact" w:line="260"/>
        <w:ind w:left="460" w:right="1194" w:hanging="36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weekly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check-ins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monitor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resulted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increased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percentage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18" w:lineRule="exact" w:line="260"/>
        <w:ind w:left="460" w:right="967" w:hanging="36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sessions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focus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(i.e.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injuries,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obesity,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etc.)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gym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members.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ind w:left="100"/>
      </w:pPr>
      <w:r>
        <w:rPr>
          <w:rFonts w:cs="Times New Roman" w:hAnsi="Times New Roman" w:eastAsia="Times New Roman" w:ascii="Times New Roman"/>
          <w:b/>
          <w:w w:val="99"/>
          <w:sz w:val="26"/>
          <w:szCs w:val="26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6"/>
          <w:szCs w:val="26"/>
          <w:u w:val="single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6"/>
          <w:szCs w:val="26"/>
          <w:u w:val="single" w:color="00000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r</w:t>
      </w:r>
      <w:r>
        <w:rPr>
          <w:rFonts w:cs="Times New Roman" w:hAnsi="Times New Roman" w:eastAsia="Times New Roman" w:ascii="Times New Roman"/>
          <w:b/>
          <w:spacing w:val="-6"/>
          <w:w w:val="100"/>
          <w:sz w:val="26"/>
          <w:szCs w:val="26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6"/>
          <w:szCs w:val="26"/>
          <w:u w:val="single" w:color="00000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k</w:t>
      </w:r>
      <w:r>
        <w:rPr>
          <w:rFonts w:cs="Times New Roman" w:hAnsi="Times New Roman" w:eastAsia="Times New Roman" w:ascii="Times New Roman"/>
          <w:b/>
          <w:spacing w:val="-6"/>
          <w:w w:val="100"/>
          <w:sz w:val="26"/>
          <w:szCs w:val="26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6"/>
          <w:szCs w:val="26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6"/>
          <w:szCs w:val="26"/>
          <w:u w:val="single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6"/>
          <w:szCs w:val="26"/>
          <w:u w:val="single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Barista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November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Starbucks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Verne,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quickly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cheerful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attitude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high-stress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workplace.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Awarded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2012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ind w:left="100"/>
      </w:pPr>
      <w:r>
        <w:rPr>
          <w:rFonts w:cs="Times New Roman" w:hAnsi="Times New Roman" w:eastAsia="Times New Roman" w:ascii="Times New Roman"/>
          <w:b/>
          <w:w w:val="99"/>
          <w:sz w:val="26"/>
          <w:szCs w:val="26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6"/>
          <w:szCs w:val="26"/>
          <w:u w:val="single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Adult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CPR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Cross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2013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Certified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Fitness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October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2012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ind w:left="100"/>
      </w:pPr>
      <w:r>
        <w:rPr>
          <w:rFonts w:cs="Times New Roman" w:hAnsi="Times New Roman" w:eastAsia="Times New Roman" w:ascii="Times New Roman"/>
          <w:b/>
          <w:w w:val="99"/>
          <w:sz w:val="26"/>
          <w:szCs w:val="26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Spe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al</w:t>
      </w:r>
      <w:r>
        <w:rPr>
          <w:rFonts w:cs="Times New Roman" w:hAnsi="Times New Roman" w:eastAsia="Times New Roman" w:ascii="Times New Roman"/>
          <w:b/>
          <w:spacing w:val="-9"/>
          <w:w w:val="100"/>
          <w:sz w:val="26"/>
          <w:szCs w:val="26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Ski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Fluent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Spanish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10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Proficient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Microsoft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PowerPoint,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Outlook</w:t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32"/>
          <w:szCs w:val="32"/>
        </w:rPr>
        <w:jc w:val="center"/>
        <w:ind w:left="5456" w:right="5446"/>
      </w:pPr>
      <w:r>
        <w:rPr>
          <w:rFonts w:cs="Cambria" w:hAnsi="Cambria" w:eastAsia="Cambria" w:ascii="Cambria"/>
          <w:b/>
          <w:w w:val="25"/>
          <w:sz w:val="32"/>
          <w:szCs w:val="32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32"/>
          <w:szCs w:val="32"/>
        </w:rPr>
        <w:t> 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</w:r>
    </w:p>
    <w:p>
      <w:pPr>
        <w:rPr>
          <w:rFonts w:cs="Cambria" w:hAnsi="Cambria" w:eastAsia="Cambria" w:ascii="Cambria"/>
          <w:sz w:val="32"/>
          <w:szCs w:val="32"/>
        </w:rPr>
        <w:jc w:val="center"/>
        <w:spacing w:before="15"/>
        <w:ind w:left="5456" w:right="5446"/>
        <w:sectPr>
          <w:pgMar w:header="642" w:footer="0" w:top="840" w:bottom="280" w:left="620" w:right="560"/>
          <w:pgSz w:w="12240" w:h="15840"/>
        </w:sectPr>
      </w:pPr>
      <w:r>
        <w:rPr>
          <w:rFonts w:cs="Cambria" w:hAnsi="Cambria" w:eastAsia="Cambria" w:ascii="Cambria"/>
          <w:b/>
          <w:w w:val="25"/>
          <w:sz w:val="32"/>
          <w:szCs w:val="32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32"/>
          <w:szCs w:val="32"/>
        </w:rPr>
        <w:t> 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</w:r>
    </w:p>
    <w:p>
      <w:pPr>
        <w:rPr>
          <w:sz w:val="14"/>
          <w:szCs w:val="14"/>
        </w:rPr>
        <w:jc w:val="left"/>
        <w:spacing w:before="7" w:lineRule="exact" w:line="140"/>
        <w:sectPr>
          <w:pgMar w:header="642" w:footer="0" w:top="840" w:bottom="280" w:left="620" w:right="560"/>
          <w:pgSz w:w="12240" w:h="15840"/>
        </w:sectPr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00" w:right="-56"/>
      </w:pPr>
      <w:r>
        <w:rPr>
          <w:rFonts w:cs="Cambria" w:hAnsi="Cambria" w:eastAsia="Cambria" w:ascii="Cambria"/>
          <w:b/>
          <w:spacing w:val="0"/>
          <w:w w:val="100"/>
          <w:position w:val="-1"/>
          <w:sz w:val="24"/>
          <w:szCs w:val="24"/>
        </w:rPr>
        <w:t>EDUCATION</w:t>
      </w:r>
      <w:r>
        <w:rPr>
          <w:rFonts w:cs="Cambria" w:hAnsi="Cambria" w:eastAsia="Cambria" w:ascii="Cambria"/>
          <w:spacing w:val="-13"/>
          <w:w w:val="100"/>
          <w:position w:val="-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0"/>
          <w:sz w:val="24"/>
          <w:szCs w:val="24"/>
        </w:rPr>
      </w:r>
    </w:p>
    <w:p>
      <w:pPr>
        <w:rPr>
          <w:rFonts w:cs="Cambria" w:hAnsi="Cambria" w:eastAsia="Cambria" w:ascii="Cambria"/>
          <w:sz w:val="32"/>
          <w:szCs w:val="32"/>
        </w:rPr>
        <w:jc w:val="center"/>
        <w:spacing w:before="22"/>
        <w:ind w:left="1632" w:right="5446"/>
      </w:pPr>
      <w:r>
        <w:br w:type="column"/>
      </w:r>
      <w:r>
        <w:rPr>
          <w:rFonts w:cs="Cambria" w:hAnsi="Cambria" w:eastAsia="Cambria" w:ascii="Cambria"/>
          <w:b/>
          <w:w w:val="25"/>
          <w:sz w:val="32"/>
          <w:szCs w:val="32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32"/>
          <w:szCs w:val="32"/>
        </w:rPr>
        <w:t> 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</w:r>
    </w:p>
    <w:p>
      <w:pPr>
        <w:rPr>
          <w:rFonts w:cs="Cambria" w:hAnsi="Cambria" w:eastAsia="Cambria" w:ascii="Cambria"/>
          <w:sz w:val="32"/>
          <w:szCs w:val="32"/>
        </w:rPr>
        <w:jc w:val="center"/>
        <w:spacing w:before="11"/>
        <w:ind w:left="973" w:right="4787"/>
      </w:pPr>
      <w:r>
        <w:rPr>
          <w:rFonts w:cs="Cambria" w:hAnsi="Cambria" w:eastAsia="Cambria" w:ascii="Cambria"/>
          <w:b/>
          <w:spacing w:val="2"/>
          <w:w w:val="100"/>
          <w:sz w:val="32"/>
          <w:szCs w:val="32"/>
        </w:rPr>
        <w:t>C</w:t>
      </w:r>
      <w:r>
        <w:rPr>
          <w:rFonts w:cs="Cambria" w:hAnsi="Cambria" w:eastAsia="Cambria" w:ascii="Cambria"/>
          <w:b/>
          <w:spacing w:val="1"/>
          <w:w w:val="100"/>
          <w:sz w:val="32"/>
          <w:szCs w:val="32"/>
        </w:rPr>
        <w:t>.</w:t>
      </w:r>
      <w:r>
        <w:rPr>
          <w:rFonts w:cs="Cambria" w:hAnsi="Cambria" w:eastAsia="Cambria" w:ascii="Cambria"/>
          <w:b/>
          <w:spacing w:val="2"/>
          <w:w w:val="100"/>
          <w:sz w:val="32"/>
          <w:szCs w:val="32"/>
        </w:rPr>
        <w:t>S</w:t>
      </w:r>
      <w:r>
        <w:rPr>
          <w:rFonts w:cs="Cambria" w:hAnsi="Cambria" w:eastAsia="Cambria" w:ascii="Cambria"/>
          <w:b/>
          <w:spacing w:val="1"/>
          <w:w w:val="100"/>
          <w:sz w:val="32"/>
          <w:szCs w:val="32"/>
        </w:rPr>
        <w:t>.</w:t>
      </w:r>
      <w:r>
        <w:rPr>
          <w:rFonts w:cs="Cambria" w:hAnsi="Cambria" w:eastAsia="Cambria" w:ascii="Cambria"/>
          <w:b/>
          <w:spacing w:val="-8"/>
          <w:w w:val="100"/>
          <w:sz w:val="32"/>
          <w:szCs w:val="32"/>
        </w:rPr>
        <w:t> </w:t>
      </w:r>
      <w:r>
        <w:rPr>
          <w:rFonts w:cs="Cambria" w:hAnsi="Cambria" w:eastAsia="Cambria" w:ascii="Cambria"/>
          <w:b/>
          <w:spacing w:val="1"/>
          <w:w w:val="100"/>
          <w:sz w:val="32"/>
          <w:szCs w:val="32"/>
        </w:rPr>
        <w:t> </w:t>
      </w:r>
      <w:r>
        <w:rPr>
          <w:rFonts w:cs="Cambria" w:hAnsi="Cambria" w:eastAsia="Cambria" w:ascii="Cambria"/>
          <w:b/>
          <w:spacing w:val="3"/>
          <w:w w:val="102"/>
          <w:sz w:val="32"/>
          <w:szCs w:val="32"/>
        </w:rPr>
        <w:t>W</w:t>
      </w:r>
      <w:r>
        <w:rPr>
          <w:rFonts w:cs="Cambria" w:hAnsi="Cambria" w:eastAsia="Cambria" w:ascii="Cambria"/>
          <w:b/>
          <w:spacing w:val="2"/>
          <w:w w:val="102"/>
          <w:sz w:val="32"/>
          <w:szCs w:val="32"/>
        </w:rPr>
        <w:t>h</w:t>
      </w:r>
      <w:r>
        <w:rPr>
          <w:rFonts w:cs="Cambria" w:hAnsi="Cambria" w:eastAsia="Cambria" w:ascii="Cambria"/>
          <w:b/>
          <w:spacing w:val="1"/>
          <w:w w:val="102"/>
          <w:sz w:val="32"/>
          <w:szCs w:val="32"/>
        </w:rPr>
        <w:t>i</w:t>
      </w:r>
      <w:r>
        <w:rPr>
          <w:rFonts w:cs="Cambria" w:hAnsi="Cambria" w:eastAsia="Cambria" w:ascii="Cambria"/>
          <w:b/>
          <w:spacing w:val="2"/>
          <w:w w:val="102"/>
          <w:sz w:val="32"/>
          <w:szCs w:val="32"/>
        </w:rPr>
        <w:t>z</w:t>
      </w:r>
      <w:r>
        <w:rPr>
          <w:rFonts w:cs="Cambria" w:hAnsi="Cambria" w:eastAsia="Cambria" w:ascii="Cambria"/>
          <w:b/>
          <w:spacing w:val="0"/>
          <w:w w:val="25"/>
          <w:sz w:val="32"/>
          <w:szCs w:val="32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32"/>
          <w:szCs w:val="32"/>
        </w:rPr>
        <w:t> 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</w:r>
    </w:p>
    <w:p>
      <w:pPr>
        <w:rPr>
          <w:rFonts w:cs="Cambria" w:hAnsi="Cambria" w:eastAsia="Cambria" w:ascii="Cambria"/>
          <w:sz w:val="24"/>
          <w:szCs w:val="24"/>
        </w:rPr>
        <w:jc w:val="center"/>
        <w:ind w:left="-38" w:right="3740"/>
      </w:pPr>
      <w:r>
        <w:rPr>
          <w:rFonts w:cs="Cambria" w:hAnsi="Cambria" w:eastAsia="Cambria" w:ascii="Cambria"/>
          <w:spacing w:val="0"/>
          <w:w w:val="78"/>
          <w:sz w:val="24"/>
          <w:szCs w:val="24"/>
        </w:rPr>
        <w:t>1234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Leopa</w:t>
      </w:r>
      <w:r>
        <w:rPr>
          <w:rFonts w:cs="Cambria" w:hAnsi="Cambria" w:eastAsia="Cambria" w:ascii="Cambria"/>
          <w:spacing w:val="0"/>
          <w:w w:val="64"/>
          <w:sz w:val="24"/>
          <w:szCs w:val="24"/>
        </w:rPr>
        <w:t>rd</w:t>
      </w:r>
      <w:r>
        <w:rPr>
          <w:rFonts w:cs="Cambria" w:hAnsi="Cambria" w:eastAsia="Cambria" w:ascii="Cambria"/>
          <w:spacing w:val="0"/>
          <w:w w:val="64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Wa</w:t>
      </w:r>
      <w:r>
        <w:rPr>
          <w:rFonts w:cs="Cambria" w:hAnsi="Cambria" w:eastAsia="Cambria" w:ascii="Cambria"/>
          <w:spacing w:val="0"/>
          <w:w w:val="58"/>
          <w:sz w:val="24"/>
          <w:szCs w:val="24"/>
        </w:rPr>
        <w:t>y,</w:t>
      </w:r>
      <w:r>
        <w:rPr>
          <w:rFonts w:cs="Cambria" w:hAnsi="Cambria" w:eastAsia="Cambria" w:ascii="Cambria"/>
          <w:spacing w:val="0"/>
          <w:w w:val="58"/>
          <w:sz w:val="24"/>
          <w:szCs w:val="24"/>
        </w:rPr>
        <w:t>   </w:t>
      </w:r>
      <w:r>
        <w:rPr>
          <w:rFonts w:cs="Cambria" w:hAnsi="Cambria" w:eastAsia="Cambria" w:ascii="Cambria"/>
          <w:spacing w:val="-1"/>
          <w:w w:val="58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La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Verne,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</w:t>
      </w:r>
      <w:r>
        <w:rPr>
          <w:rFonts w:cs="Cambria" w:hAnsi="Cambria" w:eastAsia="Cambria" w:ascii="Cambria"/>
          <w:spacing w:val="0"/>
          <w:w w:val="56"/>
          <w:sz w:val="24"/>
          <w:szCs w:val="24"/>
        </w:rPr>
        <w:t>A</w:t>
      </w:r>
      <w:r>
        <w:rPr>
          <w:rFonts w:cs="Cambria" w:hAnsi="Cambria" w:eastAsia="Cambria" w:ascii="Cambria"/>
          <w:spacing w:val="0"/>
          <w:w w:val="5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56"/>
          <w:sz w:val="24"/>
          <w:szCs w:val="24"/>
        </w:rPr>
        <w:t> </w:t>
      </w:r>
      <w:r>
        <w:rPr>
          <w:rFonts w:cs="Cambria" w:hAnsi="Cambria" w:eastAsia="Cambria" w:ascii="Cambria"/>
          <w:spacing w:val="10"/>
          <w:w w:val="56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7" w:lineRule="exact" w:line="260"/>
        <w:ind w:left="854" w:right="4302" w:hanging="288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color w:val="0000FF"/>
          <w:w w:val="100"/>
          <w:sz w:val="24"/>
          <w:szCs w:val="24"/>
        </w:rPr>
      </w:r>
      <w:hyperlink r:id="rId7"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cs.w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hiz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@lave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r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ne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.e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d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u</w:t>
        </w:r>
      </w:hyperlink>
      <w:r>
        <w:rPr>
          <w:rFonts w:cs="Cambria" w:hAnsi="Cambria" w:eastAsia="Cambria" w:ascii="Cambria"/>
          <w:color w:val="0000FF"/>
          <w:w w:val="100"/>
          <w:sz w:val="24"/>
          <w:szCs w:val="24"/>
          <w:u w:val="single" w:color="0000FF"/>
        </w:rPr>
      </w:r>
      <w:r>
        <w:rPr>
          <w:rFonts w:cs="Cambria" w:hAnsi="Cambria" w:eastAsia="Cambria" w:ascii="Cambria"/>
          <w:color w:val="0000FF"/>
          <w:w w:val="100"/>
          <w:sz w:val="24"/>
          <w:szCs w:val="24"/>
        </w:rPr>
      </w:r>
      <w:r>
        <w:rPr>
          <w:rFonts w:cs="Cambria" w:hAnsi="Cambria" w:eastAsia="Cambria" w:ascii="Cambria"/>
          <w:color w:val="0000FF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color w:val="0000FF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color w:val="0000FF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color w:val="0000FF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color w:val="000000"/>
          <w:spacing w:val="0"/>
          <w:w w:val="86"/>
          <w:sz w:val="24"/>
          <w:szCs w:val="24"/>
        </w:rPr>
        <w:t>(909)</w:t>
      </w:r>
      <w:r>
        <w:rPr>
          <w:rFonts w:cs="Cambria" w:hAnsi="Cambria" w:eastAsia="Cambria" w:ascii="Cambria"/>
          <w:color w:val="000000"/>
          <w:spacing w:val="0"/>
          <w:w w:val="86"/>
          <w:sz w:val="24"/>
          <w:szCs w:val="24"/>
        </w:rPr>
        <w:t>   </w:t>
      </w:r>
      <w:r>
        <w:rPr>
          <w:rFonts w:cs="Cambria" w:hAnsi="Cambria" w:eastAsia="Cambria" w:ascii="Cambria"/>
          <w:color w:val="000000"/>
          <w:spacing w:val="0"/>
          <w:w w:val="86"/>
          <w:sz w:val="24"/>
          <w:szCs w:val="24"/>
        </w:rPr>
        <w:t> 555</w:t>
      </w:r>
      <w:r>
        <w:rPr>
          <w:rFonts w:cs="Cambria" w:hAnsi="Cambria" w:eastAsia="Cambria" w:ascii="Cambria"/>
          <w:color w:val="000000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color w:val="000000"/>
          <w:spacing w:val="0"/>
          <w:w w:val="100"/>
          <w:sz w:val="24"/>
          <w:szCs w:val="24"/>
        </w:rPr>
        <w:t>5555</w:t>
      </w:r>
      <w:r>
        <w:rPr>
          <w:rFonts w:cs="Cambria" w:hAnsi="Cambria" w:eastAsia="Cambria" w:ascii="Cambria"/>
          <w:color w:val="000000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color w:val="000000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color w:val="000000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center"/>
        <w:spacing w:lineRule="exact" w:line="280"/>
        <w:ind w:left="1638" w:right="5469"/>
        <w:sectPr>
          <w:type w:val="continuous"/>
          <w:pgSz w:w="12240" w:h="15840"/>
          <w:pgMar w:top="840" w:bottom="280" w:left="620" w:right="560"/>
          <w:cols w:num="2" w:equalWidth="off">
            <w:col w:w="1485" w:space="2339"/>
            <w:col w:w="7236"/>
          </w:cols>
        </w:sectPr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38"/>
        <w:ind w:left="100"/>
      </w:pPr>
      <w:r>
        <w:pict>
          <v:group style="position:absolute;margin-left:34.56pt;margin-top:1.78234pt;width:542.88pt;height:0pt;mso-position-horizontal-relative:page;mso-position-vertical-relative:paragraph;z-index:-639" coordorigin="691,36" coordsize="10858,0">
            <v:shape style="position:absolute;left:691;top:36;width:10858;height:0" coordorigin="691,36" coordsize="10858,0" path="m691,36l11549,36e" filled="f" stroked="t" strokeweight="0.58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z w:val="24"/>
          <w:szCs w:val="24"/>
        </w:rPr>
        <w:t>Bache</w:t>
      </w:r>
      <w:r>
        <w:rPr>
          <w:rFonts w:cs="Cambria" w:hAnsi="Cambria" w:eastAsia="Cambria" w:ascii="Cambria"/>
          <w:b/>
          <w:w w:val="73"/>
          <w:sz w:val="24"/>
          <w:szCs w:val="24"/>
        </w:rPr>
        <w:t>lor</w:t>
      </w:r>
      <w:r>
        <w:rPr>
          <w:rFonts w:cs="Cambria" w:hAnsi="Cambria" w:eastAsia="Cambria" w:ascii="Cambria"/>
          <w:b/>
          <w:w w:val="73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 of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39"/>
          <w:w w:val="73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 S</w:t>
      </w:r>
      <w:r>
        <w:rPr>
          <w:rFonts w:cs="Cambria" w:hAnsi="Cambria" w:eastAsia="Cambria" w:ascii="Cambria"/>
          <w:b/>
          <w:spacing w:val="-1"/>
          <w:w w:val="73"/>
          <w:sz w:val="24"/>
          <w:szCs w:val="24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ience,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89"/>
          <w:sz w:val="24"/>
          <w:szCs w:val="24"/>
        </w:rPr>
        <w:t>Computer</w:t>
      </w:r>
      <w:r>
        <w:rPr>
          <w:rFonts w:cs="Cambria" w:hAnsi="Cambria" w:eastAsia="Cambria" w:ascii="Cambria"/>
          <w:b/>
          <w:spacing w:val="0"/>
          <w:w w:val="89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96"/>
          <w:sz w:val="24"/>
          <w:szCs w:val="24"/>
        </w:rPr>
        <w:t> S</w:t>
      </w:r>
      <w:r>
        <w:rPr>
          <w:rFonts w:cs="Cambria" w:hAnsi="Cambria" w:eastAsia="Cambria" w:ascii="Cambria"/>
          <w:b/>
          <w:spacing w:val="-1"/>
          <w:w w:val="96"/>
          <w:sz w:val="24"/>
          <w:szCs w:val="24"/>
        </w:rPr>
        <w:t>c</w:t>
      </w:r>
      <w:r>
        <w:rPr>
          <w:rFonts w:cs="Cambria" w:hAnsi="Cambria" w:eastAsia="Cambria" w:ascii="Cambria"/>
          <w:b/>
          <w:spacing w:val="0"/>
          <w:w w:val="96"/>
          <w:sz w:val="24"/>
          <w:szCs w:val="24"/>
        </w:rPr>
        <w:t>ience</w:t>
      </w:r>
      <w:r>
        <w:rPr>
          <w:rFonts w:cs="Cambria" w:hAnsi="Cambria" w:eastAsia="Cambria" w:ascii="Cambria"/>
          <w:b/>
          <w:spacing w:val="-8"/>
          <w:w w:val="96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</w:t>
      </w:r>
      <w:r>
        <w:rPr>
          <w:rFonts w:cs="Cambria" w:hAnsi="Cambria" w:eastAsia="Cambria" w:ascii="Cambria"/>
          <w:b/>
          <w:spacing w:val="9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-1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Expected: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May</w:t>
      </w:r>
      <w:r>
        <w:rPr>
          <w:rFonts w:cs="Cambria" w:hAnsi="Cambria" w:eastAsia="Cambria" w:ascii="Cambria"/>
          <w:spacing w:val="0"/>
          <w:w w:val="54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54"/>
          <w:sz w:val="24"/>
          <w:szCs w:val="24"/>
        </w:rPr>
        <w:t> 2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015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00" w:right="6545"/>
      </w:pPr>
      <w:r>
        <w:rPr>
          <w:rFonts w:cs="Cambria" w:hAnsi="Cambria" w:eastAsia="Cambria" w:ascii="Cambria"/>
          <w:b/>
          <w:sz w:val="24"/>
          <w:szCs w:val="24"/>
        </w:rPr>
        <w:t>Concentratio</w:t>
      </w:r>
      <w:r>
        <w:rPr>
          <w:rFonts w:cs="Cambria" w:hAnsi="Cambria" w:eastAsia="Cambria" w:ascii="Cambria"/>
          <w:b/>
          <w:spacing w:val="-1"/>
          <w:sz w:val="24"/>
          <w:szCs w:val="24"/>
        </w:rPr>
        <w:t>n</w:t>
      </w:r>
      <w:r>
        <w:rPr>
          <w:rFonts w:cs="Cambria" w:hAnsi="Cambria" w:eastAsia="Cambria" w:ascii="Cambria"/>
          <w:b/>
          <w:spacing w:val="0"/>
          <w:w w:val="43"/>
          <w:sz w:val="24"/>
          <w:szCs w:val="24"/>
        </w:rPr>
        <w:t>:</w:t>
      </w:r>
      <w:r>
        <w:rPr>
          <w:rFonts w:cs="Cambria" w:hAnsi="Cambria" w:eastAsia="Cambria" w:ascii="Cambria"/>
          <w:b/>
          <w:spacing w:val="0"/>
          <w:w w:val="43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43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Software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</w:t>
      </w:r>
      <w:r>
        <w:rPr>
          <w:rFonts w:cs="Cambria" w:hAnsi="Cambria" w:eastAsia="Cambria" w:ascii="Cambria"/>
          <w:spacing w:val="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            </w:t>
      </w:r>
      <w:r>
        <w:rPr>
          <w:rFonts w:cs="Cambria" w:hAnsi="Cambria" w:eastAsia="Cambria" w:ascii="Cambria"/>
          <w:spacing w:val="-19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Universit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y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 of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 La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 Verne,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 La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 Verne,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 CA</w:t>
      </w:r>
      <w:r>
        <w:rPr>
          <w:rFonts w:cs="Cambria" w:hAnsi="Cambria" w:eastAsia="Cambria" w:ascii="Cambria"/>
          <w:spacing w:val="1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00"/>
      </w:pP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G.P.A.</w:t>
      </w:r>
      <w:r>
        <w:rPr>
          <w:rFonts w:cs="Cambria" w:hAnsi="Cambria" w:eastAsia="Cambria" w:ascii="Cambria"/>
          <w:b/>
          <w:spacing w:val="44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 3.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55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0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00"/>
        <w:sectPr>
          <w:type w:val="continuous"/>
          <w:pgSz w:w="12240" w:h="15840"/>
          <w:pgMar w:top="840" w:bottom="280" w:left="620" w:right="560"/>
        </w:sectPr>
      </w:pPr>
      <w:r>
        <w:pict>
          <v:group style="position:absolute;margin-left:34.56pt;margin-top:15.334pt;width:542.88pt;height:0pt;mso-position-horizontal-relative:page;mso-position-vertical-relative:paragraph;z-index:-638" coordorigin="691,307" coordsize="10858,0">
            <v:shape style="position:absolute;left:691;top:307;width:10858;height:0" coordorigin="691,307" coordsize="10858,0" path="m691,307l11549,307e" filled="f" stroked="t" strokeweight="0.58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position w:val="-1"/>
          <w:sz w:val="24"/>
          <w:szCs w:val="24"/>
        </w:rPr>
        <w:t>RELAT</w:t>
      </w:r>
      <w:r>
        <w:rPr>
          <w:rFonts w:cs="Cambria" w:hAnsi="Cambria" w:eastAsia="Cambria" w:ascii="Cambria"/>
          <w:b/>
          <w:w w:val="69"/>
          <w:position w:val="-1"/>
          <w:sz w:val="24"/>
          <w:szCs w:val="24"/>
        </w:rPr>
        <w:t>ED</w:t>
      </w:r>
      <w:r>
        <w:rPr>
          <w:rFonts w:cs="Cambria" w:hAnsi="Cambria" w:eastAsia="Cambria" w:ascii="Cambria"/>
          <w:b/>
          <w:w w:val="69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b/>
          <w:w w:val="69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b/>
          <w:w w:val="100"/>
          <w:position w:val="-1"/>
          <w:sz w:val="24"/>
          <w:szCs w:val="24"/>
        </w:rPr>
        <w:t>COURSES</w:t>
      </w:r>
      <w:r>
        <w:rPr>
          <w:rFonts w:cs="Cambria" w:hAnsi="Cambria" w:eastAsia="Cambria" w:ascii="Cambria"/>
          <w:b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00" w:right="-56"/>
      </w:pPr>
      <w:r>
        <w:rPr>
          <w:rFonts w:cs="Cambria" w:hAnsi="Cambria" w:eastAsia="Cambria" w:ascii="Cambria"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53"/>
        <w:ind w:right="-60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Principles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Computer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Networks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6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Data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Structures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1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Digital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Logic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Systems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53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Assembly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Language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6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Operating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Systems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1"/>
        <w:sectPr>
          <w:type w:val="continuous"/>
          <w:pgSz w:w="12240" w:h="15840"/>
          <w:pgMar w:top="840" w:bottom="280" w:left="620" w:right="560"/>
          <w:cols w:num="3" w:equalWidth="off">
            <w:col w:w="153" w:space="307"/>
            <w:col w:w="3828" w:space="1932"/>
            <w:col w:w="4840"/>
          </w:cols>
        </w:sectPr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Database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Management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Systems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9"/>
        <w:ind w:left="100"/>
      </w:pP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COURSE</w:t>
      </w:r>
      <w:r>
        <w:rPr>
          <w:rFonts w:cs="Cambria" w:hAnsi="Cambria" w:eastAsia="Cambria" w:ascii="Cambria"/>
          <w:b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PROJECT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30"/>
        <w:ind w:left="100"/>
      </w:pPr>
      <w:r>
        <w:pict>
          <v:group style="position:absolute;margin-left:34.56pt;margin-top:1.38234pt;width:542.88pt;height:0pt;mso-position-horizontal-relative:page;mso-position-vertical-relative:paragraph;z-index:-637" coordorigin="691,28" coordsize="10858,0">
            <v:shape style="position:absolute;left:691;top:28;width:10858;height:0" coordorigin="691,28" coordsize="10858,0" path="m691,28l11549,28e" filled="f" stroked="t" strokeweight="0.58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Huffman</w:t>
      </w:r>
      <w:r>
        <w:rPr>
          <w:rFonts w:cs="Cambria" w:hAnsi="Cambria" w:eastAsia="Cambria" w:ascii="Cambria"/>
          <w:b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Tree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Text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Compressor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</w:t>
      </w:r>
      <w:r>
        <w:rPr>
          <w:rFonts w:cs="Cambria" w:hAnsi="Cambria" w:eastAsia="Cambria" w:ascii="Cambria"/>
          <w:b/>
          <w:spacing w:val="12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b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Fall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2014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460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•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   </w:t>
      </w:r>
      <w:r>
        <w:rPr>
          <w:rFonts w:cs="Cambria" w:hAnsi="Cambria" w:eastAsia="Cambria" w:ascii="Cambria"/>
          <w:spacing w:val="4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Implemented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Java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6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and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tested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JUnit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460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•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   </w:t>
      </w:r>
      <w:r>
        <w:rPr>
          <w:rFonts w:cs="Cambria" w:hAnsi="Cambria" w:eastAsia="Cambria" w:ascii="Cambria"/>
          <w:spacing w:val="4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Compressed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te</w:t>
      </w:r>
      <w:r>
        <w:rPr>
          <w:rFonts w:cs="Cambria" w:hAnsi="Cambria" w:eastAsia="Cambria" w:ascii="Cambria"/>
          <w:spacing w:val="0"/>
          <w:w w:val="67"/>
          <w:sz w:val="24"/>
          <w:szCs w:val="24"/>
        </w:rPr>
        <w:t>xt</w:t>
      </w:r>
      <w:r>
        <w:rPr>
          <w:rFonts w:cs="Cambria" w:hAnsi="Cambria" w:eastAsia="Cambria" w:ascii="Cambria"/>
          <w:spacing w:val="0"/>
          <w:w w:val="67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7"/>
          <w:sz w:val="24"/>
          <w:szCs w:val="24"/>
        </w:rPr>
        <w:t> f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iles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 by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 </w:t>
      </w:r>
      <w:r>
        <w:rPr>
          <w:rFonts w:cs="Cambria" w:hAnsi="Cambria" w:eastAsia="Cambria" w:ascii="Cambria"/>
          <w:spacing w:val="31"/>
          <w:w w:val="6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 as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signi</w:t>
      </w:r>
      <w:r>
        <w:rPr>
          <w:rFonts w:cs="Cambria" w:hAnsi="Cambria" w:eastAsia="Cambria" w:ascii="Cambria"/>
          <w:spacing w:val="0"/>
          <w:w w:val="77"/>
          <w:sz w:val="24"/>
          <w:szCs w:val="24"/>
        </w:rPr>
        <w:t>ng</w:t>
      </w:r>
      <w:r>
        <w:rPr>
          <w:rFonts w:cs="Cambria" w:hAnsi="Cambria" w:eastAsia="Cambria" w:ascii="Cambria"/>
          <w:spacing w:val="0"/>
          <w:w w:val="77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2"/>
          <w:sz w:val="24"/>
          <w:szCs w:val="24"/>
        </w:rPr>
        <w:t> ne</w:t>
      </w:r>
      <w:r>
        <w:rPr>
          <w:rFonts w:cs="Cambria" w:hAnsi="Cambria" w:eastAsia="Cambria" w:ascii="Cambria"/>
          <w:spacing w:val="0"/>
          <w:w w:val="72"/>
          <w:sz w:val="24"/>
          <w:szCs w:val="24"/>
        </w:rPr>
        <w:t>w</w:t>
      </w:r>
      <w:r>
        <w:rPr>
          <w:rFonts w:cs="Cambria" w:hAnsi="Cambria" w:eastAsia="Cambria" w:ascii="Cambria"/>
          <w:spacing w:val="0"/>
          <w:w w:val="72"/>
          <w:sz w:val="24"/>
          <w:szCs w:val="24"/>
        </w:rPr>
        <w:t>  </w:t>
      </w:r>
      <w:r>
        <w:rPr>
          <w:rFonts w:cs="Cambria" w:hAnsi="Cambria" w:eastAsia="Cambria" w:ascii="Cambria"/>
          <w:spacing w:val="19"/>
          <w:w w:val="72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2"/>
          <w:sz w:val="24"/>
          <w:szCs w:val="24"/>
        </w:rPr>
        <w:t> bi</w:t>
      </w:r>
      <w:r>
        <w:rPr>
          <w:rFonts w:cs="Cambria" w:hAnsi="Cambria" w:eastAsia="Cambria" w:ascii="Cambria"/>
          <w:spacing w:val="0"/>
          <w:w w:val="72"/>
          <w:sz w:val="24"/>
          <w:szCs w:val="24"/>
        </w:rPr>
        <w:t>t</w:t>
      </w:r>
      <w:r>
        <w:rPr>
          <w:rFonts w:cs="Cambria" w:hAnsi="Cambria" w:eastAsia="Cambria" w:ascii="Cambria"/>
          <w:spacing w:val="0"/>
          <w:w w:val="72"/>
          <w:sz w:val="24"/>
          <w:szCs w:val="24"/>
        </w:rPr>
        <w:t> </w:t>
      </w:r>
      <w:r>
        <w:rPr>
          <w:rFonts w:cs="Cambria" w:hAnsi="Cambria" w:eastAsia="Cambria" w:ascii="Cambria"/>
          <w:spacing w:val="14"/>
          <w:w w:val="72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2"/>
          <w:sz w:val="24"/>
          <w:szCs w:val="24"/>
        </w:rPr>
        <w:t> e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ncodings</w:t>
      </w:r>
      <w:r>
        <w:rPr>
          <w:rFonts w:cs="Cambria" w:hAnsi="Cambria" w:eastAsia="Cambria" w:ascii="Cambria"/>
          <w:spacing w:val="0"/>
          <w:w w:val="62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2"/>
          <w:sz w:val="24"/>
          <w:szCs w:val="24"/>
        </w:rPr>
        <w:t> to</w:t>
      </w:r>
      <w:r>
        <w:rPr>
          <w:rFonts w:cs="Cambria" w:hAnsi="Cambria" w:eastAsia="Cambria" w:ascii="Cambria"/>
          <w:spacing w:val="0"/>
          <w:w w:val="62"/>
          <w:sz w:val="24"/>
          <w:szCs w:val="24"/>
        </w:rPr>
        <w:t> </w:t>
      </w:r>
      <w:r>
        <w:rPr>
          <w:rFonts w:cs="Cambria" w:hAnsi="Cambria" w:eastAsia="Cambria" w:ascii="Cambria"/>
          <w:spacing w:val="14"/>
          <w:w w:val="62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62"/>
          <w:sz w:val="24"/>
          <w:szCs w:val="24"/>
        </w:rPr>
        <w:t> c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haracters</w:t>
      </w:r>
      <w:r>
        <w:rPr>
          <w:rFonts w:cs="Cambria" w:hAnsi="Cambria" w:eastAsia="Cambria" w:ascii="Cambria"/>
          <w:spacing w:val="0"/>
          <w:w w:val="63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3"/>
          <w:sz w:val="24"/>
          <w:szCs w:val="24"/>
        </w:rPr>
        <w:t> ac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cordi</w:t>
      </w:r>
      <w:r>
        <w:rPr>
          <w:rFonts w:cs="Cambria" w:hAnsi="Cambria" w:eastAsia="Cambria" w:ascii="Cambria"/>
          <w:spacing w:val="0"/>
          <w:w w:val="76"/>
          <w:sz w:val="24"/>
          <w:szCs w:val="24"/>
        </w:rPr>
        <w:t>ng</w:t>
      </w:r>
      <w:r>
        <w:rPr>
          <w:rFonts w:cs="Cambria" w:hAnsi="Cambria" w:eastAsia="Cambria" w:ascii="Cambria"/>
          <w:spacing w:val="0"/>
          <w:w w:val="7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6"/>
          <w:sz w:val="24"/>
          <w:szCs w:val="24"/>
        </w:rPr>
        <w:t> to</w:t>
      </w:r>
      <w:r>
        <w:rPr>
          <w:rFonts w:cs="Cambria" w:hAnsi="Cambria" w:eastAsia="Cambria" w:ascii="Cambria"/>
          <w:spacing w:val="30"/>
          <w:w w:val="76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6"/>
          <w:sz w:val="24"/>
          <w:szCs w:val="24"/>
        </w:rPr>
        <w:t> f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requenc</w:t>
      </w:r>
      <w:r>
        <w:rPr>
          <w:rFonts w:cs="Cambria" w:hAnsi="Cambria" w:eastAsia="Cambria" w:ascii="Cambria"/>
          <w:spacing w:val="2"/>
          <w:w w:val="100"/>
          <w:sz w:val="24"/>
          <w:szCs w:val="24"/>
        </w:rPr>
        <w:t>y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 w:lineRule="exact" w:line="260"/>
        <w:ind w:left="460"/>
      </w:pP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•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43"/>
          <w:w w:val="100"/>
          <w:position w:val="-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Re</w:t>
      </w:r>
      <w:r>
        <w:rPr>
          <w:rFonts w:cs="Cambria" w:hAnsi="Cambria" w:eastAsia="Cambria" w:ascii="Cambria"/>
          <w:spacing w:val="0"/>
          <w:w w:val="33"/>
          <w:position w:val="-1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expanded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te</w:t>
      </w:r>
      <w:r>
        <w:rPr>
          <w:rFonts w:cs="Cambria" w:hAnsi="Cambria" w:eastAsia="Cambria" w:ascii="Cambria"/>
          <w:spacing w:val="0"/>
          <w:w w:val="67"/>
          <w:position w:val="-1"/>
          <w:sz w:val="24"/>
          <w:szCs w:val="24"/>
        </w:rPr>
        <w:t>xt</w:t>
      </w:r>
      <w:r>
        <w:rPr>
          <w:rFonts w:cs="Cambria" w:hAnsi="Cambria" w:eastAsia="Cambria" w:ascii="Cambria"/>
          <w:spacing w:val="0"/>
          <w:w w:val="67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7"/>
          <w:position w:val="-1"/>
          <w:sz w:val="24"/>
          <w:szCs w:val="24"/>
        </w:rPr>
        <w:t> f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iles</w:t>
      </w:r>
      <w:r>
        <w:rPr>
          <w:rFonts w:cs="Cambria" w:hAnsi="Cambria" w:eastAsia="Cambria" w:ascii="Cambria"/>
          <w:spacing w:val="0"/>
          <w:w w:val="62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1"/>
          <w:position w:val="-1"/>
          <w:sz w:val="24"/>
          <w:szCs w:val="24"/>
        </w:rPr>
        <w:t> th</w:t>
      </w:r>
      <w:r>
        <w:rPr>
          <w:rFonts w:cs="Cambria" w:hAnsi="Cambria" w:eastAsia="Cambria" w:ascii="Cambria"/>
          <w:spacing w:val="0"/>
          <w:w w:val="61"/>
          <w:position w:val="-1"/>
          <w:sz w:val="24"/>
          <w:szCs w:val="24"/>
        </w:rPr>
        <w:t>at</w:t>
      </w:r>
      <w:r>
        <w:rPr>
          <w:rFonts w:cs="Cambria" w:hAnsi="Cambria" w:eastAsia="Cambria" w:ascii="Cambria"/>
          <w:spacing w:val="0"/>
          <w:w w:val="61"/>
          <w:position w:val="-1"/>
          <w:sz w:val="24"/>
          <w:szCs w:val="24"/>
        </w:rPr>
        <w:t>  </w:t>
      </w:r>
      <w:r>
        <w:rPr>
          <w:rFonts w:cs="Cambria" w:hAnsi="Cambria" w:eastAsia="Cambria" w:ascii="Cambria"/>
          <w:spacing w:val="3"/>
          <w:w w:val="61"/>
          <w:position w:val="-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61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were</w:t>
      </w:r>
      <w:r>
        <w:rPr>
          <w:rFonts w:cs="Cambria" w:hAnsi="Cambria" w:eastAsia="Cambria" w:ascii="Cambria"/>
          <w:spacing w:val="0"/>
          <w:w w:val="64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4"/>
          <w:position w:val="-1"/>
          <w:sz w:val="24"/>
          <w:szCs w:val="24"/>
        </w:rPr>
        <w:t> pr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eviously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1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compressed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with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Huffman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encoding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5"/>
        <w:ind w:left="100"/>
      </w:pPr>
      <w:r>
        <w:rPr>
          <w:rFonts w:cs="Cambria" w:hAnsi="Cambria" w:eastAsia="Cambria" w:ascii="Cambria"/>
          <w:b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00"/>
      </w:pPr>
      <w:r>
        <w:pict>
          <v:group style="position:absolute;margin-left:34.56pt;margin-top:15.5823pt;width:542.88pt;height:0pt;mso-position-horizontal-relative:page;mso-position-vertical-relative:paragraph;z-index:-636" coordorigin="691,312" coordsize="10858,0">
            <v:shape style="position:absolute;left:691;top:312;width:10858;height:0" coordorigin="691,312" coordsize="10858,0" path="m691,312l11549,312e" filled="f" stroked="t" strokeweight="0.58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pacing w:val="0"/>
          <w:w w:val="92"/>
          <w:sz w:val="24"/>
          <w:szCs w:val="24"/>
        </w:rPr>
        <w:t>TECHNI</w:t>
      </w:r>
      <w:r>
        <w:rPr>
          <w:rFonts w:cs="Cambria" w:hAnsi="Cambria" w:eastAsia="Cambria" w:ascii="Cambria"/>
          <w:b/>
          <w:spacing w:val="0"/>
          <w:w w:val="92"/>
          <w:sz w:val="24"/>
          <w:szCs w:val="24"/>
        </w:rPr>
        <w:t>CAL</w:t>
      </w:r>
      <w:r>
        <w:rPr>
          <w:rFonts w:cs="Cambria" w:hAnsi="Cambria" w:eastAsia="Cambria" w:ascii="Cambria"/>
          <w:b/>
          <w:spacing w:val="0"/>
          <w:w w:val="92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10"/>
          <w:w w:val="92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92"/>
          <w:sz w:val="24"/>
          <w:szCs w:val="24"/>
        </w:rPr>
        <w:t> SK</w:t>
      </w:r>
      <w:r>
        <w:rPr>
          <w:rFonts w:cs="Cambria" w:hAnsi="Cambria" w:eastAsia="Cambria" w:ascii="Cambria"/>
          <w:b/>
          <w:spacing w:val="0"/>
          <w:w w:val="92"/>
          <w:sz w:val="24"/>
          <w:szCs w:val="24"/>
        </w:rPr>
        <w:t>ILLS</w:t>
      </w:r>
      <w:r>
        <w:rPr>
          <w:rFonts w:cs="Cambria" w:hAnsi="Cambria" w:eastAsia="Cambria" w:ascii="Cambria"/>
          <w:b/>
          <w:spacing w:val="-5"/>
          <w:w w:val="92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45"/>
        <w:ind w:left="46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Languages: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C++,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HTML,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Java,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Visual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Basic,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SQL,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JUnit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1"/>
        <w:ind w:left="46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31"/>
          <w:sz w:val="24"/>
          <w:szCs w:val="24"/>
        </w:rPr>
        <w:t>Operatin</w:t>
      </w:r>
      <w:r>
        <w:rPr>
          <w:rFonts w:cs="Cambria" w:hAnsi="Cambria" w:eastAsia="Cambria" w:ascii="Cambria"/>
          <w:b/>
          <w:spacing w:val="0"/>
          <w:w w:val="52"/>
          <w:sz w:val="24"/>
          <w:szCs w:val="24"/>
        </w:rPr>
        <w:t>g</w:t>
      </w:r>
      <w:r>
        <w:rPr>
          <w:rFonts w:cs="Cambria" w:hAnsi="Cambria" w:eastAsia="Cambria" w:ascii="Cambria"/>
          <w:b/>
          <w:spacing w:val="0"/>
          <w:w w:val="52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52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Systems: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Windows</w:t>
      </w:r>
      <w:r>
        <w:rPr>
          <w:rFonts w:cs="Cambria" w:hAnsi="Cambria" w:eastAsia="Cambria" w:ascii="Cambria"/>
          <w:spacing w:val="0"/>
          <w:w w:val="59"/>
          <w:sz w:val="24"/>
          <w:szCs w:val="24"/>
        </w:rPr>
        <w:t>,</w:t>
      </w:r>
      <w:r>
        <w:rPr>
          <w:rFonts w:cs="Cambria" w:hAnsi="Cambria" w:eastAsia="Cambria" w:ascii="Cambria"/>
          <w:spacing w:val="0"/>
          <w:w w:val="59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59"/>
          <w:sz w:val="24"/>
          <w:szCs w:val="24"/>
        </w:rPr>
        <w:t> L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nux,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92"/>
          <w:sz w:val="24"/>
          <w:szCs w:val="24"/>
        </w:rPr>
        <w:t> U</w:t>
      </w:r>
      <w:r>
        <w:rPr>
          <w:rFonts w:cs="Cambria" w:hAnsi="Cambria" w:eastAsia="Cambria" w:ascii="Cambria"/>
          <w:spacing w:val="0"/>
          <w:w w:val="92"/>
          <w:sz w:val="24"/>
          <w:szCs w:val="24"/>
        </w:rPr>
        <w:t>NIX</w:t>
      </w:r>
      <w:r>
        <w:rPr>
          <w:rFonts w:cs="Cambria" w:hAnsi="Cambria" w:eastAsia="Cambria" w:ascii="Cambria"/>
          <w:spacing w:val="-4"/>
          <w:w w:val="92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6"/>
        <w:ind w:left="46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Database</w:t>
      </w:r>
      <w:r>
        <w:rPr>
          <w:rFonts w:cs="Cambria" w:hAnsi="Cambria" w:eastAsia="Cambria" w:ascii="Cambria"/>
          <w:b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Systems: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Oracle,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ADB2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1"/>
        <w:ind w:left="46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87"/>
          <w:sz w:val="24"/>
          <w:szCs w:val="24"/>
        </w:rPr>
        <w:t>Software:</w:t>
      </w:r>
      <w:r>
        <w:rPr>
          <w:rFonts w:cs="Cambria" w:hAnsi="Cambria" w:eastAsia="Cambria" w:ascii="Cambria"/>
          <w:b/>
          <w:spacing w:val="0"/>
          <w:w w:val="87"/>
          <w:sz w:val="24"/>
          <w:szCs w:val="24"/>
        </w:rPr>
        <w:t>  </w:t>
      </w:r>
      <w:r>
        <w:rPr>
          <w:rFonts w:cs="Cambria" w:hAnsi="Cambria" w:eastAsia="Cambria" w:ascii="Cambria"/>
          <w:b/>
          <w:spacing w:val="0"/>
          <w:w w:val="87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87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Microsof</w:t>
      </w:r>
      <w:r>
        <w:rPr>
          <w:rFonts w:cs="Cambria" w:hAnsi="Cambria" w:eastAsia="Cambria" w:ascii="Cambria"/>
          <w:spacing w:val="0"/>
          <w:w w:val="75"/>
          <w:sz w:val="24"/>
          <w:szCs w:val="24"/>
        </w:rPr>
        <w:t>t</w:t>
      </w:r>
      <w:r>
        <w:rPr>
          <w:rFonts w:cs="Cambria" w:hAnsi="Cambria" w:eastAsia="Cambria" w:ascii="Cambria"/>
          <w:spacing w:val="0"/>
          <w:w w:val="7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83"/>
          <w:sz w:val="24"/>
          <w:szCs w:val="24"/>
        </w:rPr>
        <w:t> Wo</w:t>
      </w:r>
      <w:r>
        <w:rPr>
          <w:rFonts w:cs="Cambria" w:hAnsi="Cambria" w:eastAsia="Cambria" w:ascii="Cambria"/>
          <w:spacing w:val="0"/>
          <w:w w:val="83"/>
          <w:sz w:val="24"/>
          <w:szCs w:val="24"/>
        </w:rPr>
        <w:t>rd</w:t>
      </w:r>
      <w:r>
        <w:rPr>
          <w:rFonts w:cs="Cambria" w:hAnsi="Cambria" w:eastAsia="Cambria" w:ascii="Cambria"/>
          <w:spacing w:val="0"/>
          <w:w w:val="83"/>
          <w:sz w:val="24"/>
          <w:szCs w:val="24"/>
        </w:rPr>
        <w:t>,</w:t>
      </w:r>
      <w:r>
        <w:rPr>
          <w:rFonts w:cs="Cambria" w:hAnsi="Cambria" w:eastAsia="Cambria" w:ascii="Cambria"/>
          <w:spacing w:val="0"/>
          <w:w w:val="83"/>
          <w:sz w:val="24"/>
          <w:szCs w:val="24"/>
        </w:rPr>
        <w:t> </w:t>
      </w:r>
      <w:r>
        <w:rPr>
          <w:rFonts w:cs="Cambria" w:hAnsi="Cambria" w:eastAsia="Cambria" w:ascii="Cambria"/>
          <w:spacing w:val="33"/>
          <w:w w:val="8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3"/>
          <w:sz w:val="24"/>
          <w:szCs w:val="24"/>
        </w:rPr>
        <w:t> Exc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l,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 P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owerPoi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nt,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 P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hotosho</w:t>
      </w:r>
      <w:r>
        <w:rPr>
          <w:rFonts w:cs="Cambria" w:hAnsi="Cambria" w:eastAsia="Cambria" w:ascii="Cambria"/>
          <w:spacing w:val="2"/>
          <w:w w:val="100"/>
          <w:sz w:val="24"/>
          <w:szCs w:val="24"/>
        </w:rPr>
        <w:t>p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0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00"/>
      </w:pPr>
      <w:r>
        <w:rPr>
          <w:rFonts w:cs="Cambria" w:hAnsi="Cambria" w:eastAsia="Cambria" w:ascii="Cambria"/>
          <w:b/>
          <w:sz w:val="24"/>
          <w:szCs w:val="24"/>
        </w:rPr>
        <w:t>RELAT</w:t>
      </w:r>
      <w:r>
        <w:rPr>
          <w:rFonts w:cs="Cambria" w:hAnsi="Cambria" w:eastAsia="Cambria" w:ascii="Cambria"/>
          <w:b/>
          <w:w w:val="69"/>
          <w:sz w:val="24"/>
          <w:szCs w:val="24"/>
        </w:rPr>
        <w:t>ED</w:t>
      </w:r>
      <w:r>
        <w:rPr>
          <w:rFonts w:cs="Cambria" w:hAnsi="Cambria" w:eastAsia="Cambria" w:ascii="Cambria"/>
          <w:b/>
          <w:w w:val="69"/>
          <w:sz w:val="24"/>
          <w:szCs w:val="24"/>
        </w:rPr>
        <w:t>   </w:t>
      </w:r>
      <w:r>
        <w:rPr>
          <w:rFonts w:cs="Cambria" w:hAnsi="Cambria" w:eastAsia="Cambria" w:ascii="Cambria"/>
          <w:b/>
          <w:w w:val="69"/>
          <w:sz w:val="24"/>
          <w:szCs w:val="24"/>
        </w:rPr>
        <w:t> </w:t>
      </w:r>
      <w:r>
        <w:rPr>
          <w:rFonts w:cs="Cambria" w:hAnsi="Cambria" w:eastAsia="Cambria" w:ascii="Cambria"/>
          <w:b/>
          <w:w w:val="100"/>
          <w:sz w:val="24"/>
          <w:szCs w:val="24"/>
        </w:rPr>
        <w:t>WO</w:t>
      </w:r>
      <w:r>
        <w:rPr>
          <w:rFonts w:cs="Cambria" w:hAnsi="Cambria" w:eastAsia="Cambria" w:ascii="Cambria"/>
          <w:b/>
          <w:w w:val="70"/>
          <w:sz w:val="24"/>
          <w:szCs w:val="24"/>
        </w:rPr>
        <w:t>RK</w:t>
      </w:r>
      <w:r>
        <w:rPr>
          <w:rFonts w:cs="Cambria" w:hAnsi="Cambria" w:eastAsia="Cambria" w:ascii="Cambria"/>
          <w:b/>
          <w:w w:val="70"/>
          <w:sz w:val="24"/>
          <w:szCs w:val="24"/>
        </w:rPr>
        <w:t>   </w:t>
      </w:r>
      <w:r>
        <w:rPr>
          <w:rFonts w:cs="Cambria" w:hAnsi="Cambria" w:eastAsia="Cambria" w:ascii="Cambria"/>
          <w:b/>
          <w:w w:val="70"/>
          <w:sz w:val="24"/>
          <w:szCs w:val="24"/>
        </w:rPr>
        <w:t> </w:t>
      </w:r>
      <w:r>
        <w:rPr>
          <w:rFonts w:cs="Cambria" w:hAnsi="Cambria" w:eastAsia="Cambria" w:ascii="Cambria"/>
          <w:b/>
          <w:w w:val="100"/>
          <w:sz w:val="24"/>
          <w:szCs w:val="24"/>
        </w:rPr>
        <w:t>EXPERIE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CE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30"/>
        <w:ind w:left="100"/>
      </w:pPr>
      <w:r>
        <w:pict>
          <v:group style="position:absolute;margin-left:34.56pt;margin-top:1.38234pt;width:542.88pt;height:0pt;mso-position-horizontal-relative:page;mso-position-vertical-relative:paragraph;z-index:-635" coordorigin="691,28" coordsize="10858,0">
            <v:shape style="position:absolute;left:691;top:28;width:10858;height:0" coordorigin="691,28" coordsize="10858,0" path="m691,28l11549,28e" filled="f" stroked="t" strokeweight="0.58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University</w:t>
      </w:r>
      <w:r>
        <w:rPr>
          <w:rFonts w:cs="Cambria" w:hAnsi="Cambria" w:eastAsia="Cambria" w:ascii="Cambria"/>
          <w:b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La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Verne,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Office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Information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Technology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</w:t>
      </w:r>
      <w:r>
        <w:rPr>
          <w:rFonts w:cs="Cambria" w:hAnsi="Cambria" w:eastAsia="Cambria" w:ascii="Cambria"/>
          <w:spacing w:val="8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-1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Jul</w:t>
      </w:r>
      <w:r>
        <w:rPr>
          <w:rFonts w:cs="Cambria" w:hAnsi="Cambria" w:eastAsia="Cambria" w:ascii="Cambria"/>
          <w:spacing w:val="0"/>
          <w:w w:val="52"/>
          <w:sz w:val="24"/>
          <w:szCs w:val="24"/>
        </w:rPr>
        <w:t>y</w:t>
      </w:r>
      <w:r>
        <w:rPr>
          <w:rFonts w:cs="Cambria" w:hAnsi="Cambria" w:eastAsia="Cambria" w:ascii="Cambria"/>
          <w:spacing w:val="0"/>
          <w:w w:val="52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52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2013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93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93"/>
          <w:sz w:val="24"/>
          <w:szCs w:val="24"/>
        </w:rPr>
        <w:t>–</w:t>
      </w:r>
      <w:r>
        <w:rPr>
          <w:rFonts w:cs="Cambria" w:hAnsi="Cambria" w:eastAsia="Cambria" w:ascii="Cambria"/>
          <w:spacing w:val="-9"/>
          <w:w w:val="9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93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Present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00"/>
      </w:pP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IT</w:t>
      </w:r>
      <w:r>
        <w:rPr>
          <w:rFonts w:cs="Cambria" w:hAnsi="Cambria" w:eastAsia="Cambria" w:ascii="Cambria"/>
          <w:i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Assistant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                  </w:t>
      </w:r>
      <w:r>
        <w:rPr>
          <w:rFonts w:cs="Cambria" w:hAnsi="Cambria" w:eastAsia="Cambria" w:ascii="Cambria"/>
          <w:i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i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i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i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                                                  </w:t>
      </w:r>
      <w:r>
        <w:rPr>
          <w:rFonts w:cs="Cambria" w:hAnsi="Cambria" w:eastAsia="Cambria" w:ascii="Cambria"/>
          <w:i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6"/>
        <w:ind w:left="46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Provided</w:t>
      </w:r>
      <w:r>
        <w:rPr>
          <w:rFonts w:cs="Cambria" w:hAnsi="Cambria" w:eastAsia="Cambria" w:ascii="Cambria"/>
          <w:spacing w:val="-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over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the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87"/>
          <w:sz w:val="24"/>
          <w:szCs w:val="24"/>
        </w:rPr>
        <w:t>phone</w:t>
      </w:r>
      <w:r>
        <w:rPr>
          <w:rFonts w:cs="Cambria" w:hAnsi="Cambria" w:eastAsia="Cambria" w:ascii="Cambria"/>
          <w:spacing w:val="0"/>
          <w:w w:val="87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and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in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pers</w:t>
      </w:r>
      <w:r>
        <w:rPr>
          <w:rFonts w:cs="Cambria" w:hAnsi="Cambria" w:eastAsia="Cambria" w:ascii="Cambria"/>
          <w:spacing w:val="0"/>
          <w:w w:val="75"/>
          <w:sz w:val="24"/>
          <w:szCs w:val="24"/>
        </w:rPr>
        <w:t>on</w:t>
      </w:r>
      <w:r>
        <w:rPr>
          <w:rFonts w:cs="Cambria" w:hAnsi="Cambria" w:eastAsia="Cambria" w:ascii="Cambria"/>
          <w:spacing w:val="0"/>
          <w:w w:val="7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89"/>
          <w:sz w:val="24"/>
          <w:szCs w:val="24"/>
        </w:rPr>
        <w:t> tr</w:t>
      </w:r>
      <w:r>
        <w:rPr>
          <w:rFonts w:cs="Cambria" w:hAnsi="Cambria" w:eastAsia="Cambria" w:ascii="Cambria"/>
          <w:spacing w:val="0"/>
          <w:w w:val="89"/>
          <w:sz w:val="24"/>
          <w:szCs w:val="24"/>
        </w:rPr>
        <w:t>oubles</w:t>
      </w:r>
      <w:r>
        <w:rPr>
          <w:rFonts w:cs="Cambria" w:hAnsi="Cambria" w:eastAsia="Cambria" w:ascii="Cambria"/>
          <w:spacing w:val="0"/>
          <w:w w:val="89"/>
          <w:sz w:val="24"/>
          <w:szCs w:val="24"/>
        </w:rPr>
        <w:t>hooting</w:t>
      </w:r>
      <w:r>
        <w:rPr>
          <w:rFonts w:cs="Cambria" w:hAnsi="Cambria" w:eastAsia="Cambria" w:ascii="Cambria"/>
          <w:spacing w:val="0"/>
          <w:w w:val="89"/>
          <w:sz w:val="24"/>
          <w:szCs w:val="24"/>
        </w:rPr>
        <w:t>  </w:t>
      </w:r>
      <w:r>
        <w:rPr>
          <w:rFonts w:cs="Cambria" w:hAnsi="Cambria" w:eastAsia="Cambria" w:ascii="Cambria"/>
          <w:spacing w:val="4"/>
          <w:w w:val="89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f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or</w:t>
      </w:r>
      <w:r>
        <w:rPr>
          <w:rFonts w:cs="Cambria" w:hAnsi="Cambria" w:eastAsia="Cambria" w:ascii="Cambria"/>
          <w:spacing w:val="41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var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ious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 on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campus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departments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1"/>
        <w:ind w:left="46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Coordinated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with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departments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to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utilize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technology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for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improved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communication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6"/>
        <w:ind w:left="46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Managed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documentation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and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records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maintenance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according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to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entry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procedures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1"/>
        <w:ind w:left="46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Made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recommendations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for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improved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processes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0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00"/>
      </w:pPr>
      <w:r>
        <w:rPr>
          <w:rFonts w:cs="Cambria" w:hAnsi="Cambria" w:eastAsia="Cambria" w:ascii="Cambria"/>
          <w:b/>
          <w:w w:val="86"/>
          <w:sz w:val="24"/>
          <w:szCs w:val="24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ON</w:t>
      </w:r>
      <w:r>
        <w:rPr>
          <w:rFonts w:cs="Cambria" w:hAnsi="Cambria" w:eastAsia="Cambria" w:ascii="Cambria"/>
          <w:b/>
          <w:spacing w:val="37"/>
          <w:w w:val="100"/>
          <w:sz w:val="24"/>
          <w:szCs w:val="24"/>
          <w:u w:val="single" w:color="000000"/>
        </w:rPr>
        <w:t> </w:t>
      </w:r>
      <w:r>
        <w:rPr>
          <w:rFonts w:cs="Cambria" w:hAnsi="Cambria" w:eastAsia="Cambria" w:ascii="Cambria"/>
          <w:b/>
          <w:spacing w:val="0"/>
          <w:w w:val="81"/>
          <w:sz w:val="24"/>
          <w:szCs w:val="24"/>
          <w:u w:val="single" w:color="000000"/>
        </w:rPr>
        <w:t> CAMP</w:t>
      </w:r>
      <w:r>
        <w:rPr>
          <w:rFonts w:cs="Cambria" w:hAnsi="Cambria" w:eastAsia="Cambria" w:ascii="Cambria"/>
          <w:b/>
          <w:spacing w:val="0"/>
          <w:w w:val="81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81"/>
          <w:sz w:val="24"/>
          <w:szCs w:val="24"/>
          <w:u w:val="single" w:color="000000"/>
        </w:rPr>
        <w:t>US</w:t>
      </w:r>
      <w:r>
        <w:rPr>
          <w:rFonts w:cs="Cambria" w:hAnsi="Cambria" w:eastAsia="Cambria" w:ascii="Cambria"/>
          <w:b/>
          <w:spacing w:val="0"/>
          <w:w w:val="81"/>
          <w:sz w:val="24"/>
          <w:szCs w:val="24"/>
          <w:u w:val="single" w:color="000000"/>
        </w:rPr>
        <w:t> </w:t>
      </w:r>
      <w:r>
        <w:rPr>
          <w:rFonts w:cs="Cambria" w:hAnsi="Cambria" w:eastAsia="Cambria" w:ascii="Cambria"/>
          <w:b/>
          <w:spacing w:val="38"/>
          <w:w w:val="81"/>
          <w:sz w:val="24"/>
          <w:szCs w:val="24"/>
          <w:u w:val="single" w:color="000000"/>
        </w:rPr>
        <w:t> </w:t>
      </w:r>
      <w:r>
        <w:rPr>
          <w:rFonts w:cs="Cambria" w:hAnsi="Cambria" w:eastAsia="Cambria" w:ascii="Cambria"/>
          <w:b/>
          <w:spacing w:val="0"/>
          <w:w w:val="81"/>
          <w:sz w:val="24"/>
          <w:szCs w:val="24"/>
          <w:u w:val="single" w:color="000000"/>
        </w:rPr>
        <w:t> I</w:t>
      </w:r>
      <w:r>
        <w:rPr>
          <w:rFonts w:cs="Cambria" w:hAnsi="Cambria" w:eastAsia="Cambria" w:ascii="Cambria"/>
          <w:b/>
          <w:spacing w:val="0"/>
          <w:w w:val="81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NVOL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VE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ME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NT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00"/>
      </w:pP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Associated</w:t>
      </w:r>
      <w:r>
        <w:rPr>
          <w:rFonts w:cs="Cambria" w:hAnsi="Cambria" w:eastAsia="Cambria" w:ascii="Cambria"/>
          <w:b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Student</w:t>
      </w:r>
      <w:r>
        <w:rPr>
          <w:rFonts w:cs="Cambria" w:hAnsi="Cambria" w:eastAsia="Cambria" w:ascii="Cambria"/>
          <w:b/>
          <w:spacing w:val="0"/>
          <w:w w:val="50"/>
          <w:sz w:val="24"/>
          <w:szCs w:val="24"/>
        </w:rPr>
        <w:t>s</w:t>
      </w:r>
      <w:r>
        <w:rPr>
          <w:rFonts w:cs="Cambria" w:hAnsi="Cambria" w:eastAsia="Cambria" w:ascii="Cambria"/>
          <w:b/>
          <w:spacing w:val="0"/>
          <w:w w:val="50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50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ULV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</w:t>
      </w:r>
      <w:r>
        <w:rPr>
          <w:rFonts w:cs="Cambria" w:hAnsi="Cambria" w:eastAsia="Cambria" w:ascii="Cambria"/>
          <w:spacing w:val="3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</w:t>
      </w:r>
      <w:r>
        <w:rPr>
          <w:rFonts w:cs="Cambria" w:hAnsi="Cambria" w:eastAsia="Cambria" w:ascii="Cambria"/>
          <w:spacing w:val="1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</w:t>
      </w:r>
      <w:r>
        <w:rPr>
          <w:rFonts w:cs="Cambria" w:hAnsi="Cambria" w:eastAsia="Cambria" w:ascii="Cambria"/>
          <w:spacing w:val="10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                                                    </w:t>
      </w:r>
      <w:r>
        <w:rPr>
          <w:rFonts w:cs="Cambria" w:hAnsi="Cambria" w:eastAsia="Cambria" w:ascii="Cambria"/>
          <w:spacing w:val="1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1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  </w:t>
      </w:r>
      <w:r>
        <w:rPr>
          <w:rFonts w:cs="Cambria" w:hAnsi="Cambria" w:eastAsia="Cambria" w:ascii="Cambria"/>
          <w:spacing w:val="2"/>
          <w:w w:val="2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August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2014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–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Present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00"/>
      </w:pP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Senator</w:t>
      </w:r>
      <w:r>
        <w:rPr>
          <w:rFonts w:cs="Cambria" w:hAnsi="Cambria" w:eastAsia="Cambria" w:ascii="Cambria"/>
          <w:i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th</w:t>
      </w:r>
      <w:r>
        <w:rPr>
          <w:rFonts w:cs="Cambria" w:hAnsi="Cambria" w:eastAsia="Cambria" w:ascii="Cambria"/>
          <w:i/>
          <w:spacing w:val="0"/>
          <w:w w:val="50"/>
          <w:sz w:val="24"/>
          <w:szCs w:val="24"/>
        </w:rPr>
        <w:t>e</w:t>
      </w:r>
      <w:r>
        <w:rPr>
          <w:rFonts w:cs="Cambria" w:hAnsi="Cambria" w:eastAsia="Cambria" w:ascii="Cambria"/>
          <w:i/>
          <w:spacing w:val="0"/>
          <w:w w:val="50"/>
          <w:sz w:val="24"/>
          <w:szCs w:val="24"/>
        </w:rPr>
        <w:t>   </w:t>
      </w:r>
      <w:r>
        <w:rPr>
          <w:rFonts w:cs="Cambria" w:hAnsi="Cambria" w:eastAsia="Cambria" w:ascii="Cambria"/>
          <w:i/>
          <w:spacing w:val="0"/>
          <w:w w:val="50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Colleg</w:t>
      </w:r>
      <w:r>
        <w:rPr>
          <w:rFonts w:cs="Cambria" w:hAnsi="Cambria" w:eastAsia="Cambria" w:ascii="Cambria"/>
          <w:i/>
          <w:spacing w:val="0"/>
          <w:w w:val="50"/>
          <w:sz w:val="24"/>
          <w:szCs w:val="24"/>
        </w:rPr>
        <w:t>e</w:t>
      </w:r>
      <w:r>
        <w:rPr>
          <w:rFonts w:cs="Cambria" w:hAnsi="Cambria" w:eastAsia="Cambria" w:ascii="Cambria"/>
          <w:i/>
          <w:spacing w:val="0"/>
          <w:w w:val="50"/>
          <w:sz w:val="24"/>
          <w:szCs w:val="24"/>
        </w:rPr>
        <w:t>   </w:t>
      </w:r>
      <w:r>
        <w:rPr>
          <w:rFonts w:cs="Cambria" w:hAnsi="Cambria" w:eastAsia="Cambria" w:ascii="Cambria"/>
          <w:i/>
          <w:spacing w:val="0"/>
          <w:w w:val="50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Arts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&amp;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Sciences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i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6"/>
        <w:ind w:left="46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Represent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the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interests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the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College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Arts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&amp;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Sciences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1"/>
        <w:ind w:left="46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Collaborate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with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other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student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government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leaders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issues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concerning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the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ULV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student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body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 w:lineRule="exact" w:line="260"/>
        <w:ind w:left="820"/>
      </w:pPr>
      <w:r>
        <w:rPr>
          <w:rFonts w:cs="Cambria" w:hAnsi="Cambria" w:eastAsia="Cambria" w:ascii="Cambria"/>
          <w:spacing w:val="0"/>
          <w:w w:val="100"/>
          <w:position w:val="-1"/>
          <w:sz w:val="24"/>
          <w:szCs w:val="24"/>
        </w:rPr>
        <w:t>large</w:t>
      </w:r>
      <w:r>
        <w:rPr>
          <w:rFonts w:cs="Cambria" w:hAnsi="Cambria" w:eastAsia="Cambria" w:ascii="Cambria"/>
          <w:spacing w:val="-13"/>
          <w:w w:val="100"/>
          <w:position w:val="-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5"/>
        <w:ind w:left="10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00"/>
      </w:pPr>
      <w:r>
        <w:pict>
          <v:group style="position:absolute;margin-left:34.56pt;margin-top:15.5823pt;width:542.88pt;height:0pt;mso-position-horizontal-relative:page;mso-position-vertical-relative:paragraph;z-index:-634" coordorigin="691,312" coordsize="10858,0">
            <v:shape style="position:absolute;left:691;top:312;width:10858;height:0" coordorigin="691,312" coordsize="10858,0" path="m691,312l11549,312e" filled="f" stroked="t" strokeweight="0.57999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ADDITIONAL</w:t>
      </w:r>
      <w:r>
        <w:rPr>
          <w:rFonts w:cs="Cambria" w:hAnsi="Cambria" w:eastAsia="Cambria" w:ascii="Cambria"/>
          <w:b/>
          <w:spacing w:val="-6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93"/>
          <w:sz w:val="24"/>
          <w:szCs w:val="24"/>
        </w:rPr>
        <w:t> SKILLS</w:t>
      </w:r>
      <w:r>
        <w:rPr>
          <w:rFonts w:cs="Cambria" w:hAnsi="Cambria" w:eastAsia="Cambria" w:ascii="Cambria"/>
          <w:b/>
          <w:spacing w:val="-9"/>
          <w:w w:val="93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45"/>
        <w:ind w:left="46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Language: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Fluent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Vietnamese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1"/>
        <w:ind w:left="460"/>
        <w:sectPr>
          <w:type w:val="continuous"/>
          <w:pgSz w:w="12240" w:h="15840"/>
          <w:pgMar w:top="840" w:bottom="280" w:left="620" w:right="560"/>
        </w:sectPr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Soc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ial</w:t>
      </w:r>
      <w:r>
        <w:rPr>
          <w:rFonts w:cs="Cambria" w:hAnsi="Cambria" w:eastAsia="Cambria" w:ascii="Cambria"/>
          <w:b/>
          <w:spacing w:val="49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87"/>
          <w:sz w:val="24"/>
          <w:szCs w:val="24"/>
        </w:rPr>
        <w:t> Media:</w:t>
      </w:r>
      <w:r>
        <w:rPr>
          <w:rFonts w:cs="Cambria" w:hAnsi="Cambria" w:eastAsia="Cambria" w:ascii="Cambria"/>
          <w:spacing w:val="-6"/>
          <w:w w:val="87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7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Proficien</w:t>
      </w:r>
      <w:r>
        <w:rPr>
          <w:rFonts w:cs="Cambria" w:hAnsi="Cambria" w:eastAsia="Cambria" w:ascii="Cambria"/>
          <w:spacing w:val="1"/>
          <w:w w:val="100"/>
          <w:sz w:val="24"/>
          <w:szCs w:val="24"/>
        </w:rPr>
        <w:t>t</w:t>
      </w:r>
      <w:r>
        <w:rPr>
          <w:rFonts w:cs="Cambria" w:hAnsi="Cambria" w:eastAsia="Cambria" w:ascii="Cambria"/>
          <w:spacing w:val="0"/>
          <w:w w:val="79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82"/>
          <w:sz w:val="24"/>
          <w:szCs w:val="24"/>
        </w:rPr>
        <w:t> using</w:t>
      </w:r>
      <w:r>
        <w:rPr>
          <w:rFonts w:cs="Cambria" w:hAnsi="Cambria" w:eastAsia="Cambria" w:ascii="Cambria"/>
          <w:spacing w:val="0"/>
          <w:w w:val="82"/>
          <w:sz w:val="24"/>
          <w:szCs w:val="24"/>
        </w:rPr>
        <w:t> </w:t>
      </w:r>
      <w:r>
        <w:rPr>
          <w:rFonts w:cs="Cambria" w:hAnsi="Cambria" w:eastAsia="Cambria" w:ascii="Cambria"/>
          <w:spacing w:val="20"/>
          <w:w w:val="82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2"/>
          <w:sz w:val="24"/>
          <w:szCs w:val="24"/>
        </w:rPr>
        <w:t> Faceb</w:t>
      </w:r>
      <w:r>
        <w:rPr>
          <w:rFonts w:cs="Cambria" w:hAnsi="Cambria" w:eastAsia="Cambria" w:ascii="Cambria"/>
          <w:spacing w:val="0"/>
          <w:w w:val="82"/>
          <w:sz w:val="24"/>
          <w:szCs w:val="24"/>
        </w:rPr>
        <w:t>ook</w:t>
      </w:r>
      <w:r>
        <w:rPr>
          <w:rFonts w:cs="Cambria" w:hAnsi="Cambria" w:eastAsia="Cambria" w:ascii="Cambria"/>
          <w:spacing w:val="0"/>
          <w:w w:val="82"/>
          <w:sz w:val="24"/>
          <w:szCs w:val="24"/>
        </w:rPr>
        <w:t>,</w:t>
      </w:r>
      <w:r>
        <w:rPr>
          <w:rFonts w:cs="Cambria" w:hAnsi="Cambria" w:eastAsia="Cambria" w:ascii="Cambria"/>
          <w:spacing w:val="0"/>
          <w:w w:val="82"/>
          <w:sz w:val="24"/>
          <w:szCs w:val="24"/>
        </w:rPr>
        <w:t>  </w:t>
      </w:r>
      <w:r>
        <w:rPr>
          <w:rFonts w:cs="Cambria" w:hAnsi="Cambria" w:eastAsia="Cambria" w:ascii="Cambria"/>
          <w:spacing w:val="28"/>
          <w:w w:val="82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67"/>
          <w:sz w:val="24"/>
          <w:szCs w:val="24"/>
        </w:rPr>
        <w:t> Yel</w:t>
      </w:r>
      <w:r>
        <w:rPr>
          <w:rFonts w:cs="Cambria" w:hAnsi="Cambria" w:eastAsia="Cambria" w:ascii="Cambria"/>
          <w:spacing w:val="0"/>
          <w:w w:val="67"/>
          <w:sz w:val="24"/>
          <w:szCs w:val="24"/>
        </w:rPr>
        <w:t>p,</w:t>
      </w:r>
      <w:r>
        <w:rPr>
          <w:rFonts w:cs="Cambria" w:hAnsi="Cambria" w:eastAsia="Cambria" w:ascii="Cambria"/>
          <w:spacing w:val="0"/>
          <w:w w:val="67"/>
          <w:sz w:val="24"/>
          <w:szCs w:val="24"/>
        </w:rPr>
        <w:t> </w:t>
      </w:r>
      <w:r>
        <w:rPr>
          <w:rFonts w:cs="Cambria" w:hAnsi="Cambria" w:eastAsia="Cambria" w:ascii="Cambria"/>
          <w:spacing w:val="27"/>
          <w:w w:val="67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67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Twitter,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Instagram,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Tumblr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85" w:hRule="exact"/>
        </w:trPr>
        <w:tc>
          <w:tcPr>
            <w:tcW w:w="27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32"/>
                <w:szCs w:val="32"/>
              </w:rPr>
              <w:jc w:val="left"/>
              <w:spacing w:before="49"/>
              <w:ind w:left="40"/>
            </w:pPr>
            <w:r>
              <w:rPr>
                <w:rFonts w:cs="Cambria" w:hAnsi="Cambria" w:eastAsia="Cambria" w:ascii="Cambria"/>
                <w:sz w:val="36"/>
                <w:szCs w:val="36"/>
              </w:rPr>
              <w:t>Sar</w:t>
            </w:r>
            <w:r>
              <w:rPr>
                <w:rFonts w:cs="Cambria" w:hAnsi="Cambria" w:eastAsia="Cambria" w:ascii="Cambria"/>
                <w:w w:val="73"/>
                <w:sz w:val="36"/>
                <w:szCs w:val="36"/>
              </w:rPr>
              <w:t>ah</w:t>
            </w:r>
            <w:r>
              <w:rPr>
                <w:rFonts w:cs="Cambria" w:hAnsi="Cambria" w:eastAsia="Cambria" w:ascii="Cambria"/>
                <w:w w:val="73"/>
                <w:sz w:val="36"/>
                <w:szCs w:val="36"/>
              </w:rPr>
              <w:t>   </w:t>
            </w:r>
            <w:r>
              <w:rPr>
                <w:rFonts w:cs="Cambria" w:hAnsi="Cambria" w:eastAsia="Cambria" w:ascii="Cambria"/>
                <w:w w:val="73"/>
                <w:sz w:val="36"/>
                <w:szCs w:val="36"/>
              </w:rPr>
              <w:t> L</w:t>
            </w:r>
            <w:r>
              <w:rPr>
                <w:rFonts w:cs="Cambria" w:hAnsi="Cambria" w:eastAsia="Cambria" w:ascii="Cambria"/>
                <w:w w:val="100"/>
                <w:sz w:val="36"/>
                <w:szCs w:val="36"/>
              </w:rPr>
              <w:t>ane</w:t>
            </w:r>
            <w:r>
              <w:rPr>
                <w:rFonts w:cs="Cambria" w:hAnsi="Cambria" w:eastAsia="Cambria" w:ascii="Cambria"/>
                <w:w w:val="25"/>
                <w:sz w:val="32"/>
                <w:szCs w:val="32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32"/>
                <w:szCs w:val="32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32"/>
                <w:szCs w:val="32"/>
              </w:rPr>
              <w:t>                        </w:t>
            </w:r>
            <w:r>
              <w:rPr>
                <w:rFonts w:cs="Cambria" w:hAnsi="Cambria" w:eastAsia="Cambria" w:ascii="Cambria"/>
                <w:spacing w:val="0"/>
                <w:w w:val="25"/>
                <w:sz w:val="32"/>
                <w:szCs w:val="3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32"/>
                <w:szCs w:val="32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32"/>
                <w:szCs w:val="32"/>
              </w:rPr>
            </w:r>
          </w:p>
        </w:tc>
        <w:tc>
          <w:tcPr>
            <w:tcW w:w="5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32"/>
                <w:szCs w:val="32"/>
              </w:rPr>
              <w:jc w:val="left"/>
              <w:spacing w:before="97"/>
              <w:ind w:left="180"/>
            </w:pPr>
            <w:r>
              <w:rPr>
                <w:rFonts w:cs="Cambria" w:hAnsi="Cambria" w:eastAsia="Cambria" w:ascii="Cambria"/>
                <w:w w:val="25"/>
                <w:sz w:val="32"/>
                <w:szCs w:val="32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32"/>
                <w:szCs w:val="32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32"/>
                <w:szCs w:val="3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32"/>
                <w:szCs w:val="32"/>
              </w:rPr>
              <w:jc w:val="center"/>
              <w:spacing w:before="97"/>
              <w:ind w:left="281" w:right="281"/>
            </w:pPr>
            <w:r>
              <w:rPr>
                <w:rFonts w:cs="Cambria" w:hAnsi="Cambria" w:eastAsia="Cambria" w:ascii="Cambria"/>
                <w:w w:val="25"/>
                <w:sz w:val="32"/>
                <w:szCs w:val="32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32"/>
                <w:szCs w:val="32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32"/>
                <w:szCs w:val="3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32"/>
                <w:szCs w:val="32"/>
              </w:rPr>
              <w:jc w:val="center"/>
              <w:spacing w:before="97"/>
              <w:ind w:left="281" w:right="281"/>
            </w:pPr>
            <w:r>
              <w:rPr>
                <w:rFonts w:cs="Cambria" w:hAnsi="Cambria" w:eastAsia="Cambria" w:ascii="Cambria"/>
                <w:w w:val="25"/>
                <w:sz w:val="32"/>
                <w:szCs w:val="32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32"/>
                <w:szCs w:val="32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32"/>
                <w:szCs w:val="3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32"/>
                <w:szCs w:val="32"/>
              </w:rPr>
              <w:jc w:val="center"/>
              <w:spacing w:before="97"/>
              <w:ind w:left="281" w:right="281"/>
            </w:pPr>
            <w:r>
              <w:rPr>
                <w:rFonts w:cs="Cambria" w:hAnsi="Cambria" w:eastAsia="Cambria" w:ascii="Cambria"/>
                <w:w w:val="25"/>
                <w:sz w:val="32"/>
                <w:szCs w:val="32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32"/>
                <w:szCs w:val="32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32"/>
                <w:szCs w:val="3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32"/>
                <w:szCs w:val="32"/>
              </w:rPr>
              <w:jc w:val="center"/>
              <w:spacing w:before="97"/>
              <w:ind w:left="281" w:right="281"/>
            </w:pPr>
            <w:r>
              <w:rPr>
                <w:rFonts w:cs="Cambria" w:hAnsi="Cambria" w:eastAsia="Cambria" w:ascii="Cambria"/>
                <w:w w:val="25"/>
                <w:sz w:val="32"/>
                <w:szCs w:val="32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32"/>
                <w:szCs w:val="32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32"/>
                <w:szCs w:val="32"/>
              </w:rPr>
            </w:r>
          </w:p>
        </w:tc>
        <w:tc>
          <w:tcPr>
            <w:tcW w:w="7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center"/>
              <w:spacing w:before="97"/>
              <w:ind w:left="281" w:right="219"/>
            </w:pPr>
            <w:r>
              <w:rPr>
                <w:rFonts w:cs="Cambria" w:hAnsi="Cambria" w:eastAsia="Cambria" w:ascii="Cambria"/>
                <w:spacing w:val="1"/>
                <w:w w:val="25"/>
                <w:sz w:val="32"/>
                <w:szCs w:val="32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32"/>
                <w:szCs w:val="32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32"/>
                <w:szCs w:val="32"/>
              </w:rPr>
              <w:t>  </w:t>
            </w:r>
            <w:r>
              <w:rPr>
                <w:rFonts w:cs="Cambria" w:hAnsi="Cambria" w:eastAsia="Cambria" w:ascii="Cambria"/>
                <w:spacing w:val="4"/>
                <w:w w:val="25"/>
                <w:sz w:val="32"/>
                <w:szCs w:val="3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32"/>
                <w:szCs w:val="32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spacing w:val="1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9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32"/>
                <w:szCs w:val="32"/>
              </w:rPr>
              <w:jc w:val="left"/>
              <w:spacing w:before="97"/>
              <w:ind w:left="263" w:right="-34"/>
            </w:pPr>
            <w:r>
              <w:rPr>
                <w:rFonts w:cs="Cambria" w:hAnsi="Cambria" w:eastAsia="Cambria" w:ascii="Cambria"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74"/>
                <w:sz w:val="24"/>
                <w:szCs w:val="24"/>
              </w:rPr>
              <w:t>321</w:t>
            </w:r>
            <w:r>
              <w:rPr>
                <w:rFonts w:cs="Cambria" w:hAnsi="Cambria" w:eastAsia="Cambria" w:ascii="Cambria"/>
                <w:spacing w:val="0"/>
                <w:w w:val="74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72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72"/>
                <w:sz w:val="24"/>
                <w:szCs w:val="24"/>
              </w:rPr>
              <w:t>Leo</w:t>
            </w:r>
            <w:r>
              <w:rPr>
                <w:rFonts w:cs="Cambria" w:hAnsi="Cambria" w:eastAsia="Cambria" w:ascii="Cambria"/>
                <w:spacing w:val="0"/>
                <w:w w:val="72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spacing w:val="1"/>
                <w:w w:val="72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72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  <w:t>Wa</w:t>
            </w:r>
            <w:r>
              <w:rPr>
                <w:rFonts w:cs="Cambria" w:hAnsi="Cambria" w:eastAsia="Cambria" w:ascii="Cambria"/>
                <w:spacing w:val="0"/>
                <w:w w:val="58"/>
                <w:sz w:val="24"/>
                <w:szCs w:val="24"/>
              </w:rPr>
              <w:t>y,</w:t>
            </w:r>
            <w:r>
              <w:rPr>
                <w:rFonts w:cs="Cambria" w:hAnsi="Cambria" w:eastAsia="Cambria" w:ascii="Cambria"/>
                <w:spacing w:val="0"/>
                <w:w w:val="58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58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81"/>
                <w:sz w:val="24"/>
                <w:szCs w:val="24"/>
              </w:rPr>
              <w:t>Verne,</w:t>
            </w:r>
            <w:r>
              <w:rPr>
                <w:rFonts w:cs="Cambria" w:hAnsi="Cambria" w:eastAsia="Cambria" w:ascii="Cambria"/>
                <w:spacing w:val="0"/>
                <w:w w:val="81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97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97"/>
                <w:sz w:val="24"/>
                <w:szCs w:val="24"/>
              </w:rPr>
              <w:t>CA</w:t>
            </w:r>
            <w:r>
              <w:rPr>
                <w:rFonts w:cs="Cambria" w:hAnsi="Cambria" w:eastAsia="Cambria" w:ascii="Cambria"/>
                <w:spacing w:val="-15"/>
                <w:w w:val="97"/>
                <w:sz w:val="32"/>
                <w:szCs w:val="3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32"/>
                <w:szCs w:val="32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32"/>
                <w:szCs w:val="32"/>
              </w:rPr>
            </w:r>
          </w:p>
        </w:tc>
      </w:tr>
      <w:tr>
        <w:trPr>
          <w:trHeight w:val="307" w:hRule="exact"/>
        </w:trPr>
        <w:tc>
          <w:tcPr>
            <w:tcW w:w="2740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Cambria" w:hAnsi="Cambria" w:eastAsia="Cambria" w:ascii="Cambria"/>
                <w:color w:val="0000FF"/>
                <w:sz w:val="24"/>
                <w:szCs w:val="24"/>
              </w:rPr>
            </w:r>
            <w:r>
              <w:rPr>
                <w:rFonts w:cs="Cambria" w:hAnsi="Cambria" w:eastAsia="Cambria" w:ascii="Cambria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  <w:t>sa</w:t>
            </w:r>
            <w:r>
              <w:rPr>
                <w:rFonts w:cs="Cambria" w:hAnsi="Cambria" w:eastAsia="Cambria" w:ascii="Cambria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</w:r>
            <w:r>
              <w:rPr>
                <w:rFonts w:cs="Cambria" w:hAnsi="Cambria" w:eastAsia="Cambria" w:ascii="Cambria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  <w:t>ra</w:t>
            </w:r>
            <w:r>
              <w:rPr>
                <w:rFonts w:cs="Cambria" w:hAnsi="Cambria" w:eastAsia="Cambria" w:ascii="Cambria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</w:r>
            <w:hyperlink r:id="rId8">
              <w:r>
                <w:rPr>
                  <w:rFonts w:cs="Cambria" w:hAnsi="Cambria" w:eastAsia="Cambria" w:ascii="Cambria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h.l</w:t>
              </w:r>
              <w:r>
                <w:rPr>
                  <w:rFonts w:cs="Cambria" w:hAnsi="Cambria" w:eastAsia="Cambria" w:ascii="Cambria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Cambria" w:hAnsi="Cambria" w:eastAsia="Cambria" w:ascii="Cambria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a</w:t>
              </w:r>
              <w:r>
                <w:rPr>
                  <w:rFonts w:cs="Cambria" w:hAnsi="Cambria" w:eastAsia="Cambria" w:ascii="Cambria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Cambria" w:hAnsi="Cambria" w:eastAsia="Cambria" w:ascii="Cambria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ne@</w:t>
              </w:r>
              <w:r>
                <w:rPr>
                  <w:rFonts w:cs="Cambria" w:hAnsi="Cambria" w:eastAsia="Cambria" w:ascii="Cambria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Cambria" w:hAnsi="Cambria" w:eastAsia="Cambria" w:ascii="Cambria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l</w:t>
              </w:r>
              <w:r>
                <w:rPr>
                  <w:rFonts w:cs="Cambria" w:hAnsi="Cambria" w:eastAsia="Cambria" w:ascii="Cambria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Cambria" w:hAnsi="Cambria" w:eastAsia="Cambria" w:ascii="Cambria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a</w:t>
              </w:r>
              <w:r>
                <w:rPr>
                  <w:rFonts w:cs="Cambria" w:hAnsi="Cambria" w:eastAsia="Cambria" w:ascii="Cambria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Cambria" w:hAnsi="Cambria" w:eastAsia="Cambria" w:ascii="Cambria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verne.edu</w:t>
              </w:r>
            </w:hyperlink>
            <w:r>
              <w:rPr>
                <w:rFonts w:cs="Cambria" w:hAnsi="Cambria" w:eastAsia="Cambria" w:ascii="Cambria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</w:r>
            <w:r>
              <w:rPr>
                <w:rFonts w:cs="Cambria" w:hAnsi="Cambria" w:eastAsia="Cambria" w:ascii="Cambria"/>
                <w:color w:val="0000FF"/>
                <w:spacing w:val="0"/>
                <w:w w:val="100"/>
                <w:sz w:val="24"/>
                <w:szCs w:val="24"/>
              </w:rPr>
            </w:r>
            <w:r>
              <w:rPr>
                <w:rFonts w:cs="Cambria" w:hAnsi="Cambria" w:eastAsia="Cambria" w:ascii="Cambria"/>
                <w:color w:val="000000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color w:val="000000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75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60"/>
              <w:ind w:left="180"/>
            </w:pPr>
            <w:r>
              <w:rPr>
                <w:rFonts w:cs="Cambria" w:hAnsi="Cambria" w:eastAsia="Cambria" w:ascii="Cambria"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center"/>
              <w:spacing w:lineRule="exact" w:line="260"/>
              <w:ind w:left="287" w:right="304"/>
            </w:pPr>
            <w:r>
              <w:rPr>
                <w:rFonts w:cs="Cambria" w:hAnsi="Cambria" w:eastAsia="Cambria" w:ascii="Cambria"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center"/>
              <w:spacing w:lineRule="exact" w:line="260"/>
              <w:ind w:left="287" w:right="304"/>
            </w:pPr>
            <w:r>
              <w:rPr>
                <w:rFonts w:cs="Cambria" w:hAnsi="Cambria" w:eastAsia="Cambria" w:ascii="Cambria"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center"/>
              <w:spacing w:lineRule="exact" w:line="260"/>
              <w:ind w:left="287" w:right="304"/>
            </w:pPr>
            <w:r>
              <w:rPr>
                <w:rFonts w:cs="Cambria" w:hAnsi="Cambria" w:eastAsia="Cambria" w:ascii="Cambria"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center"/>
              <w:spacing w:lineRule="exact" w:line="260"/>
              <w:ind w:left="287" w:right="304"/>
            </w:pPr>
            <w:r>
              <w:rPr>
                <w:rFonts w:cs="Cambria" w:hAnsi="Cambria" w:eastAsia="Cambria" w:ascii="Cambria"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82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center"/>
              <w:spacing w:lineRule="exact" w:line="260"/>
              <w:ind w:left="287" w:right="366"/>
            </w:pPr>
            <w:r>
              <w:rPr>
                <w:rFonts w:cs="Cambria" w:hAnsi="Cambria" w:eastAsia="Cambria" w:ascii="Cambria"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955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60"/>
              <w:ind w:left="263"/>
            </w:pPr>
            <w:r>
              <w:rPr>
                <w:rFonts w:cs="Cambria" w:hAnsi="Cambria" w:eastAsia="Cambria" w:ascii="Cambria"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                                                  </w:t>
            </w:r>
            <w:r>
              <w:rPr>
                <w:rFonts w:cs="Cambria" w:hAnsi="Cambria" w:eastAsia="Cambria" w:ascii="Cambria"/>
                <w:spacing w:val="7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                                                  </w:t>
            </w:r>
            <w:r>
              <w:rPr>
                <w:rFonts w:cs="Cambria" w:hAnsi="Cambria" w:eastAsia="Cambria" w:ascii="Cambria"/>
                <w:spacing w:val="7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13"/>
                <w:w w:val="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86"/>
                <w:sz w:val="24"/>
                <w:szCs w:val="24"/>
              </w:rPr>
              <w:t>(714)</w:t>
            </w:r>
            <w:r>
              <w:rPr>
                <w:rFonts w:cs="Cambria" w:hAnsi="Cambria" w:eastAsia="Cambria" w:ascii="Cambria"/>
                <w:spacing w:val="0"/>
                <w:w w:val="86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86"/>
                <w:sz w:val="24"/>
                <w:szCs w:val="24"/>
              </w:rPr>
              <w:t> 555</w:t>
            </w:r>
            <w:r>
              <w:rPr>
                <w:rFonts w:cs="Cambria" w:hAnsi="Cambria" w:eastAsia="Cambria" w:ascii="Cambria"/>
                <w:spacing w:val="0"/>
                <w:w w:val="33"/>
                <w:sz w:val="24"/>
                <w:szCs w:val="24"/>
              </w:rPr>
              <w:t>-­‐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  <w:t>1234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92" w:hRule="exact"/>
        </w:trPr>
        <w:tc>
          <w:tcPr>
            <w:tcW w:w="2740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Cambria" w:hAnsi="Cambria" w:eastAsia="Cambria" w:ascii="Cambria"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Cambria" w:hAnsi="Cambria" w:eastAsia="Cambria" w:ascii="Cambria"/>
                <w:b/>
                <w:sz w:val="24"/>
                <w:szCs w:val="24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EDU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AT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IO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Cambria" w:hAnsi="Cambria" w:eastAsia="Cambria" w:ascii="Cambria"/>
                <w:b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75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82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955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15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ind w:left="623"/>
            </w:pPr>
            <w:r>
              <w:rPr>
                <w:rFonts w:cs="Cambria" w:hAnsi="Cambria" w:eastAsia="Cambria" w:ascii="Cambria"/>
                <w:b/>
                <w:w w:val="25"/>
                <w:sz w:val="24"/>
                <w:szCs w:val="24"/>
              </w:rPr>
              <w:t>   </w:t>
            </w:r>
            <w:r>
              <w:rPr>
                <w:rFonts w:cs="Cambria" w:hAnsi="Cambria" w:eastAsia="Cambria" w:ascii="Cambria"/>
                <w:b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b/>
                <w:w w:val="100"/>
                <w:sz w:val="24"/>
                <w:szCs w:val="24"/>
              </w:rPr>
            </w:r>
            <w:r>
              <w:rPr>
                <w:rFonts w:cs="Cambria" w:hAnsi="Cambria" w:eastAsia="Cambria" w:ascii="Cambria"/>
                <w:b/>
                <w:w w:val="100"/>
                <w:sz w:val="24"/>
                <w:szCs w:val="24"/>
                <w:u w:val="single" w:color="000000"/>
              </w:rPr>
              <w:t>PERSO</w:t>
            </w:r>
            <w:r>
              <w:rPr>
                <w:rFonts w:cs="Cambria" w:hAnsi="Cambria" w:eastAsia="Cambria" w:ascii="Cambria"/>
                <w:b/>
                <w:w w:val="100"/>
                <w:sz w:val="24"/>
                <w:szCs w:val="24"/>
                <w:u w:val="single" w:color="000000"/>
              </w:rPr>
            </w:r>
            <w:r>
              <w:rPr>
                <w:rFonts w:cs="Cambria" w:hAnsi="Cambria" w:eastAsia="Cambria" w:ascii="Cambria"/>
                <w:b/>
                <w:w w:val="89"/>
                <w:sz w:val="24"/>
                <w:szCs w:val="24"/>
                <w:u w:val="single" w:color="000000"/>
              </w:rPr>
              <w:t>NAL</w:t>
            </w:r>
            <w:r>
              <w:rPr>
                <w:rFonts w:cs="Cambria" w:hAnsi="Cambria" w:eastAsia="Cambria" w:ascii="Cambria"/>
                <w:b/>
                <w:w w:val="89"/>
                <w:sz w:val="24"/>
                <w:szCs w:val="24"/>
                <w:u w:val="single" w:color="000000"/>
              </w:rPr>
              <w:t>   </w:t>
            </w:r>
            <w:r>
              <w:rPr>
                <w:rFonts w:cs="Cambria" w:hAnsi="Cambria" w:eastAsia="Cambria" w:ascii="Cambria"/>
                <w:b/>
                <w:spacing w:val="0"/>
                <w:w w:val="89"/>
                <w:sz w:val="24"/>
                <w:szCs w:val="24"/>
                <w:u w:val="single" w:color="000000"/>
              </w:rPr>
              <w:t> TRAITS</w:t>
            </w:r>
            <w:r>
              <w:rPr>
                <w:rFonts w:cs="Cambria" w:hAnsi="Cambria" w:eastAsia="Cambria" w:ascii="Cambria"/>
                <w:b/>
                <w:spacing w:val="0"/>
                <w:w w:val="89"/>
                <w:sz w:val="24"/>
                <w:szCs w:val="24"/>
              </w:rPr>
            </w:r>
            <w:r>
              <w:rPr>
                <w:rFonts w:cs="Cambria" w:hAnsi="Cambria" w:eastAsia="Cambria" w:ascii="Cambria"/>
                <w:spacing w:val="-7"/>
                <w:w w:val="89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mbria" w:hAnsi="Cambria" w:eastAsia="Cambria" w:ascii="Cambria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sectPr>
          <w:pgMar w:header="642" w:footer="0" w:top="840" w:bottom="280" w:left="580" w:right="520"/>
          <w:pgSz w:w="12240" w:h="15840"/>
        </w:sectPr>
      </w:pP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40"/>
        <w:ind w:left="140"/>
      </w:pP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Bachelor</w:t>
      </w:r>
      <w:r>
        <w:rPr>
          <w:rFonts w:cs="Cambria" w:hAnsi="Cambria" w:eastAsia="Cambria" w:ascii="Cambria"/>
          <w:b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Art</w:t>
      </w:r>
      <w:r>
        <w:rPr>
          <w:rFonts w:cs="Cambria" w:hAnsi="Cambria" w:eastAsia="Cambria" w:ascii="Cambria"/>
          <w:b/>
          <w:spacing w:val="0"/>
          <w:w w:val="50"/>
          <w:sz w:val="24"/>
          <w:szCs w:val="24"/>
        </w:rPr>
        <w:t>s</w:t>
      </w:r>
      <w:r>
        <w:rPr>
          <w:rFonts w:cs="Cambria" w:hAnsi="Cambria" w:eastAsia="Cambria" w:ascii="Cambria"/>
          <w:b/>
          <w:spacing w:val="0"/>
          <w:w w:val="50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50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in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Broadcasting,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Radio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Concentration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sz w:val="24"/>
          <w:szCs w:val="24"/>
        </w:rPr>
        <w:t>Universit</w:t>
      </w:r>
      <w:r>
        <w:rPr>
          <w:rFonts w:cs="Cambria" w:hAnsi="Cambria" w:eastAsia="Cambria" w:ascii="Cambria"/>
          <w:w w:val="74"/>
          <w:sz w:val="24"/>
          <w:szCs w:val="24"/>
        </w:rPr>
        <w:t>y</w:t>
      </w:r>
      <w:r>
        <w:rPr>
          <w:rFonts w:cs="Cambria" w:hAnsi="Cambria" w:eastAsia="Cambria" w:ascii="Cambria"/>
          <w:w w:val="74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 of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 La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 Verne,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 La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 Verne,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4"/>
          <w:sz w:val="24"/>
          <w:szCs w:val="24"/>
        </w:rPr>
        <w:t> CA</w:t>
      </w:r>
      <w:r>
        <w:rPr>
          <w:rFonts w:cs="Cambria" w:hAnsi="Cambria" w:eastAsia="Cambria" w:ascii="Cambria"/>
          <w:spacing w:val="1"/>
          <w:w w:val="7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</w:t>
      </w:r>
      <w:r>
        <w:rPr>
          <w:rFonts w:cs="Cambria" w:hAnsi="Cambria" w:eastAsia="Cambria" w:ascii="Cambria"/>
          <w:spacing w:val="5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-1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G.P.A.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3.6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 w:right="4935"/>
      </w:pPr>
      <w:r>
        <w:rPr>
          <w:rFonts w:cs="Cambria" w:hAnsi="Cambria" w:eastAsia="Cambria" w:ascii="Cambria"/>
          <w:b/>
          <w:sz w:val="24"/>
          <w:szCs w:val="24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RADIO</w:t>
      </w:r>
      <w:r>
        <w:rPr>
          <w:rFonts w:cs="Cambria" w:hAnsi="Cambria" w:eastAsia="Cambria" w:ascii="Cambria"/>
          <w:b/>
          <w:spacing w:val="-13"/>
          <w:w w:val="100"/>
          <w:sz w:val="24"/>
          <w:szCs w:val="24"/>
          <w:u w:val="single" w:color="000000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EXPERIE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  <w:u w:val="single" w:color="000000"/>
        </w:rPr>
        <w:t>N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LeoF</w:t>
      </w:r>
      <w:r>
        <w:rPr>
          <w:rFonts w:cs="Cambria" w:hAnsi="Cambria" w:eastAsia="Cambria" w:ascii="Cambria"/>
          <w:b/>
          <w:spacing w:val="0"/>
          <w:w w:val="75"/>
          <w:sz w:val="24"/>
          <w:szCs w:val="24"/>
        </w:rPr>
        <w:t>M</w:t>
      </w:r>
      <w:r>
        <w:rPr>
          <w:rFonts w:cs="Cambria" w:hAnsi="Cambria" w:eastAsia="Cambria" w:ascii="Cambria"/>
          <w:b/>
          <w:spacing w:val="0"/>
          <w:w w:val="7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 (F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M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37"/>
          <w:w w:val="73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 1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07.9)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 w:right="-56"/>
      </w:pPr>
      <w:r>
        <w:rPr>
          <w:rFonts w:cs="Cambria" w:hAnsi="Cambria" w:eastAsia="Cambria" w:ascii="Cambria"/>
          <w:i/>
          <w:sz w:val="24"/>
          <w:szCs w:val="24"/>
        </w:rPr>
        <w:t>On</w:t>
      </w:r>
      <w:r>
        <w:rPr>
          <w:rFonts w:cs="Cambria" w:hAnsi="Cambria" w:eastAsia="Cambria" w:ascii="Cambria"/>
          <w:i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i/>
          <w:w w:val="100"/>
          <w:sz w:val="24"/>
          <w:szCs w:val="24"/>
        </w:rPr>
        <w:t>air</w:t>
      </w:r>
      <w:r>
        <w:rPr>
          <w:rFonts w:cs="Cambria" w:hAnsi="Cambria" w:eastAsia="Cambria" w:ascii="Cambria"/>
          <w:i/>
          <w:w w:val="25"/>
          <w:sz w:val="24"/>
          <w:szCs w:val="24"/>
        </w:rPr>
        <w:t>   </w:t>
      </w:r>
      <w:r>
        <w:rPr>
          <w:rFonts w:cs="Cambria" w:hAnsi="Cambria" w:eastAsia="Cambria" w:ascii="Cambria"/>
          <w:i/>
          <w:w w:val="25"/>
          <w:sz w:val="24"/>
          <w:szCs w:val="24"/>
        </w:rPr>
        <w:t> </w:t>
      </w:r>
      <w:r>
        <w:rPr>
          <w:rFonts w:cs="Cambria" w:hAnsi="Cambria" w:eastAsia="Cambria" w:ascii="Cambria"/>
          <w:i/>
          <w:w w:val="100"/>
          <w:sz w:val="24"/>
          <w:szCs w:val="24"/>
        </w:rPr>
        <w:t>Personality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</w:t>
      </w:r>
      <w:r>
        <w:rPr>
          <w:rFonts w:cs="Cambria" w:hAnsi="Cambria" w:eastAsia="Cambria" w:ascii="Cambria"/>
          <w:spacing w:val="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-1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September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2012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–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Present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 w:lineRule="exact" w:line="260"/>
        <w:ind w:left="140"/>
      </w:pPr>
      <w:r>
        <w:rPr>
          <w:rFonts w:cs="Cambria" w:hAnsi="Cambria" w:eastAsia="Cambria" w:ascii="Cambria"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right="-56"/>
      </w:pPr>
      <w:r>
        <w:rPr>
          <w:rFonts w:cs="Cambria" w:hAnsi="Cambria" w:eastAsia="Cambria" w:ascii="Cambria"/>
          <w:w w:val="25"/>
          <w:position w:val="-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position w:val="-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position w:val="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40"/>
      </w:pPr>
      <w:r>
        <w:br w:type="column"/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•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   </w:t>
      </w:r>
      <w:r>
        <w:rPr>
          <w:rFonts w:cs="Cambria" w:hAnsi="Cambria" w:eastAsia="Cambria" w:ascii="Cambria"/>
          <w:spacing w:val="4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Passionate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about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music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•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   </w:t>
      </w:r>
      <w:r>
        <w:rPr>
          <w:rFonts w:cs="Cambria" w:hAnsi="Cambria" w:eastAsia="Cambria" w:ascii="Cambria"/>
          <w:spacing w:val="4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Strong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communication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360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skills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•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   </w:t>
      </w:r>
      <w:r>
        <w:rPr>
          <w:rFonts w:cs="Cambria" w:hAnsi="Cambria" w:eastAsia="Cambria" w:ascii="Cambria"/>
          <w:spacing w:val="4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Thrive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 </w:t>
      </w:r>
      <w:r>
        <w:rPr>
          <w:rFonts w:cs="Cambria" w:hAnsi="Cambria" w:eastAsia="Cambria" w:ascii="Cambria"/>
          <w:spacing w:val="41"/>
          <w:w w:val="78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 in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 </w:t>
      </w:r>
      <w:r>
        <w:rPr>
          <w:rFonts w:cs="Cambria" w:hAnsi="Cambria" w:eastAsia="Cambria" w:ascii="Cambria"/>
          <w:spacing w:val="41"/>
          <w:w w:val="78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 fa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paced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360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situations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sectPr>
          <w:type w:val="continuous"/>
          <w:pgSz w:w="12240" w:h="15840"/>
          <w:pgMar w:top="840" w:bottom="280" w:left="580" w:right="520"/>
          <w:cols w:num="3" w:equalWidth="off">
            <w:col w:w="7352" w:space="348"/>
            <w:col w:w="53" w:space="307"/>
            <w:col w:w="3080"/>
          </w:cols>
        </w:sectPr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•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   </w:t>
      </w:r>
      <w:r>
        <w:rPr>
          <w:rFonts w:cs="Cambria" w:hAnsi="Cambria" w:eastAsia="Cambria" w:ascii="Cambria"/>
          <w:spacing w:val="4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Detail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oriented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5"/>
        <w:ind w:left="140" w:right="-42"/>
      </w:pPr>
      <w:r>
        <w:rPr>
          <w:rFonts w:cs="Cambria" w:hAnsi="Cambria" w:eastAsia="Cambria" w:ascii="Cambria"/>
          <w:sz w:val="24"/>
          <w:szCs w:val="24"/>
        </w:rPr>
        <w:t>Lea</w:t>
      </w:r>
      <w:r>
        <w:rPr>
          <w:rFonts w:cs="Cambria" w:hAnsi="Cambria" w:eastAsia="Cambria" w:ascii="Cambria"/>
          <w:w w:val="54"/>
          <w:sz w:val="24"/>
          <w:szCs w:val="24"/>
        </w:rPr>
        <w:t>d</w:t>
      </w:r>
      <w:r>
        <w:rPr>
          <w:rFonts w:cs="Cambria" w:hAnsi="Cambria" w:eastAsia="Cambria" w:ascii="Cambria"/>
          <w:w w:val="54"/>
          <w:sz w:val="24"/>
          <w:szCs w:val="24"/>
        </w:rPr>
        <w:t>   </w:t>
      </w:r>
      <w:r>
        <w:rPr>
          <w:rFonts w:cs="Cambria" w:hAnsi="Cambria" w:eastAsia="Cambria" w:ascii="Cambria"/>
          <w:w w:val="54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a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3</w:t>
      </w:r>
      <w:r>
        <w:rPr>
          <w:rFonts w:cs="Cambria" w:hAnsi="Cambria" w:eastAsia="Cambria" w:ascii="Cambria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w w:val="86"/>
          <w:sz w:val="24"/>
          <w:szCs w:val="24"/>
        </w:rPr>
        <w:t>hour</w:t>
      </w:r>
      <w:r>
        <w:rPr>
          <w:rFonts w:cs="Cambria" w:hAnsi="Cambria" w:eastAsia="Cambria" w:ascii="Cambria"/>
          <w:w w:val="8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shift</w:t>
      </w:r>
      <w:r>
        <w:rPr>
          <w:rFonts w:cs="Cambria" w:hAnsi="Cambria" w:eastAsia="Cambria" w:ascii="Cambria"/>
          <w:spacing w:val="-2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 on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 </w:t>
      </w:r>
      <w:r>
        <w:rPr>
          <w:rFonts w:cs="Cambria" w:hAnsi="Cambria" w:eastAsia="Cambria" w:ascii="Cambria"/>
          <w:spacing w:val="24"/>
          <w:w w:val="8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 LeoFM.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 </w:t>
      </w:r>
      <w:r>
        <w:rPr>
          <w:rFonts w:cs="Cambria" w:hAnsi="Cambria" w:eastAsia="Cambria" w:ascii="Cambria"/>
          <w:spacing w:val="4"/>
          <w:w w:val="8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 Provide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 </w:t>
      </w:r>
      <w:r>
        <w:rPr>
          <w:rFonts w:cs="Cambria" w:hAnsi="Cambria" w:eastAsia="Cambria" w:ascii="Cambria"/>
          <w:spacing w:val="2"/>
          <w:w w:val="8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 a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n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 </w:t>
      </w:r>
      <w:r>
        <w:rPr>
          <w:rFonts w:cs="Cambria" w:hAnsi="Cambria" w:eastAsia="Cambria" w:ascii="Cambria"/>
          <w:spacing w:val="21"/>
          <w:w w:val="8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 ent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erta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ining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   </w:t>
      </w:r>
      <w:r>
        <w:rPr>
          <w:rFonts w:cs="Cambria" w:hAnsi="Cambria" w:eastAsia="Cambria" w:ascii="Cambria"/>
          <w:spacing w:val="10"/>
          <w:w w:val="8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 voice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 </w:t>
      </w:r>
      <w:r>
        <w:rPr>
          <w:rFonts w:cs="Cambria" w:hAnsi="Cambria" w:eastAsia="Cambria" w:ascii="Cambria"/>
          <w:spacing w:val="35"/>
          <w:w w:val="8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 a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nd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pers</w:t>
      </w:r>
      <w:r>
        <w:rPr>
          <w:rFonts w:cs="Cambria" w:hAnsi="Cambria" w:eastAsia="Cambria" w:ascii="Cambria"/>
          <w:spacing w:val="0"/>
          <w:w w:val="84"/>
          <w:sz w:val="24"/>
          <w:szCs w:val="24"/>
        </w:rPr>
        <w:t>pective</w:t>
      </w:r>
      <w:r>
        <w:rPr>
          <w:rFonts w:cs="Cambria" w:hAnsi="Cambria" w:eastAsia="Cambria" w:ascii="Cambria"/>
          <w:spacing w:val="0"/>
          <w:w w:val="84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f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or</w:t>
      </w:r>
      <w:r>
        <w:rPr>
          <w:rFonts w:cs="Cambria" w:hAnsi="Cambria" w:eastAsia="Cambria" w:ascii="Cambria"/>
          <w:spacing w:val="11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li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</w:t>
      </w:r>
      <w:r>
        <w:rPr>
          <w:rFonts w:cs="Cambria" w:hAnsi="Cambria" w:eastAsia="Cambria" w:ascii="Cambria"/>
          <w:spacing w:val="0"/>
          <w:w w:val="79"/>
          <w:sz w:val="24"/>
          <w:szCs w:val="24"/>
        </w:rPr>
        <w:t>eners</w:t>
      </w:r>
      <w:r>
        <w:rPr>
          <w:rFonts w:cs="Cambria" w:hAnsi="Cambria" w:eastAsia="Cambria" w:ascii="Cambria"/>
          <w:spacing w:val="0"/>
          <w:w w:val="79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9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nd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operat</w:t>
      </w:r>
      <w:r>
        <w:rPr>
          <w:rFonts w:cs="Cambria" w:hAnsi="Cambria" w:eastAsia="Cambria" w:ascii="Cambria"/>
          <w:spacing w:val="0"/>
          <w:w w:val="51"/>
          <w:sz w:val="24"/>
          <w:szCs w:val="24"/>
        </w:rPr>
        <w:t>e</w:t>
      </w:r>
      <w:r>
        <w:rPr>
          <w:rFonts w:cs="Cambria" w:hAnsi="Cambria" w:eastAsia="Cambria" w:ascii="Cambria"/>
          <w:spacing w:val="0"/>
          <w:w w:val="5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5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he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boa</w:t>
      </w:r>
      <w:r>
        <w:rPr>
          <w:rFonts w:cs="Cambria" w:hAnsi="Cambria" w:eastAsia="Cambria" w:ascii="Cambria"/>
          <w:spacing w:val="0"/>
          <w:w w:val="64"/>
          <w:sz w:val="24"/>
          <w:szCs w:val="24"/>
        </w:rPr>
        <w:t>rd</w:t>
      </w:r>
      <w:r>
        <w:rPr>
          <w:rFonts w:cs="Cambria" w:hAnsi="Cambria" w:eastAsia="Cambria" w:ascii="Cambria"/>
          <w:spacing w:val="0"/>
          <w:w w:val="64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efficientl</w:t>
      </w:r>
      <w:r>
        <w:rPr>
          <w:rFonts w:cs="Cambria" w:hAnsi="Cambria" w:eastAsia="Cambria" w:ascii="Cambria"/>
          <w:spacing w:val="0"/>
          <w:w w:val="52"/>
          <w:sz w:val="24"/>
          <w:szCs w:val="24"/>
        </w:rPr>
        <w:t>y</w:t>
      </w:r>
      <w:r>
        <w:rPr>
          <w:rFonts w:cs="Cambria" w:hAnsi="Cambria" w:eastAsia="Cambria" w:ascii="Cambria"/>
          <w:spacing w:val="0"/>
          <w:w w:val="52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52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throughout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broadcas</w:t>
      </w:r>
      <w:r>
        <w:rPr>
          <w:rFonts w:cs="Cambria" w:hAnsi="Cambria" w:eastAsia="Cambria" w:ascii="Cambria"/>
          <w:spacing w:val="0"/>
          <w:w w:val="54"/>
          <w:sz w:val="24"/>
          <w:szCs w:val="24"/>
        </w:rPr>
        <w:t>t.</w:t>
      </w:r>
      <w:r>
        <w:rPr>
          <w:rFonts w:cs="Cambria" w:hAnsi="Cambria" w:eastAsia="Cambria" w:ascii="Cambria"/>
          <w:spacing w:val="0"/>
          <w:w w:val="54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54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54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5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54"/>
          <w:sz w:val="24"/>
          <w:szCs w:val="24"/>
        </w:rPr>
        <w:t> T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ake</w:t>
      </w:r>
      <w:r>
        <w:rPr>
          <w:rFonts w:cs="Cambria" w:hAnsi="Cambria" w:eastAsia="Cambria" w:ascii="Cambria"/>
          <w:spacing w:val="0"/>
          <w:w w:val="58"/>
          <w:sz w:val="24"/>
          <w:szCs w:val="24"/>
        </w:rPr>
        <w:t>,</w:t>
      </w:r>
      <w:r>
        <w:rPr>
          <w:rFonts w:cs="Cambria" w:hAnsi="Cambria" w:eastAsia="Cambria" w:ascii="Cambria"/>
          <w:spacing w:val="0"/>
          <w:w w:val="58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58"/>
          <w:sz w:val="24"/>
          <w:szCs w:val="24"/>
        </w:rPr>
        <w:t> e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di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t,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 and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 </w:t>
      </w:r>
      <w:r>
        <w:rPr>
          <w:rFonts w:cs="Cambria" w:hAnsi="Cambria" w:eastAsia="Cambria" w:ascii="Cambria"/>
          <w:spacing w:val="36"/>
          <w:w w:val="78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 play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bac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k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 o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n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air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 ph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one</w:t>
      </w:r>
      <w:r>
        <w:rPr>
          <w:rFonts w:cs="Cambria" w:hAnsi="Cambria" w:eastAsia="Cambria" w:ascii="Cambria"/>
          <w:spacing w:val="0"/>
          <w:w w:val="7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6"/>
          <w:sz w:val="24"/>
          <w:szCs w:val="24"/>
        </w:rPr>
        <w:t> calls</w:t>
      </w:r>
      <w:r>
        <w:rPr>
          <w:rFonts w:cs="Cambria" w:hAnsi="Cambria" w:eastAsia="Cambria" w:ascii="Cambria"/>
          <w:spacing w:val="0"/>
          <w:w w:val="76"/>
          <w:sz w:val="24"/>
          <w:szCs w:val="24"/>
        </w:rPr>
        <w:t> </w:t>
      </w:r>
      <w:r>
        <w:rPr>
          <w:rFonts w:cs="Cambria" w:hAnsi="Cambria" w:eastAsia="Cambria" w:ascii="Cambria"/>
          <w:spacing w:val="21"/>
          <w:w w:val="76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6"/>
          <w:sz w:val="24"/>
          <w:szCs w:val="24"/>
        </w:rPr>
        <w:t> us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</w:t>
      </w:r>
      <w:r>
        <w:rPr>
          <w:rFonts w:cs="Cambria" w:hAnsi="Cambria" w:eastAsia="Cambria" w:ascii="Cambria"/>
          <w:spacing w:val="0"/>
          <w:w w:val="72"/>
          <w:sz w:val="24"/>
          <w:szCs w:val="24"/>
        </w:rPr>
        <w:t>ng</w:t>
      </w:r>
      <w:r>
        <w:rPr>
          <w:rFonts w:cs="Cambria" w:hAnsi="Cambria" w:eastAsia="Cambria" w:ascii="Cambria"/>
          <w:spacing w:val="0"/>
          <w:w w:val="72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2"/>
          <w:sz w:val="24"/>
          <w:szCs w:val="24"/>
        </w:rPr>
        <w:t> s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hortcuts</w:t>
      </w:r>
      <w:r>
        <w:rPr>
          <w:rFonts w:cs="Cambria" w:hAnsi="Cambria" w:eastAsia="Cambria" w:ascii="Cambria"/>
          <w:spacing w:val="0"/>
          <w:w w:val="32"/>
          <w:sz w:val="24"/>
          <w:szCs w:val="24"/>
        </w:rPr>
        <w:t>.</w:t>
      </w:r>
      <w:r>
        <w:rPr>
          <w:rFonts w:cs="Cambria" w:hAnsi="Cambria" w:eastAsia="Cambria" w:ascii="Cambria"/>
          <w:spacing w:val="0"/>
          <w:w w:val="32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32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32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32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Integrate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promotions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and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public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service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announcements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into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show.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KROQ</w:t>
      </w:r>
      <w:r>
        <w:rPr>
          <w:rFonts w:cs="Cambria" w:hAnsi="Cambria" w:eastAsia="Cambria" w:ascii="Cambria"/>
          <w:b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(FM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106.7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)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Intern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</w:t>
      </w:r>
      <w:r>
        <w:rPr>
          <w:rFonts w:cs="Cambria" w:hAnsi="Cambria" w:eastAsia="Cambria" w:ascii="Cambria"/>
          <w:spacing w:val="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-1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September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2014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–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December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2014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Assisted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with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stu</w:t>
      </w:r>
      <w:r>
        <w:rPr>
          <w:rFonts w:cs="Cambria" w:hAnsi="Cambria" w:eastAsia="Cambria" w:ascii="Cambria"/>
          <w:spacing w:val="0"/>
          <w:w w:val="70"/>
          <w:sz w:val="24"/>
          <w:szCs w:val="24"/>
        </w:rPr>
        <w:t>dio</w:t>
      </w:r>
      <w:r>
        <w:rPr>
          <w:rFonts w:cs="Cambria" w:hAnsi="Cambria" w:eastAsia="Cambria" w:ascii="Cambria"/>
          <w:spacing w:val="0"/>
          <w:w w:val="70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nd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off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site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performances.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Set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up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and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took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 w:right="68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down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remote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gear.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Promoted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station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events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by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blogging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and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posting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social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media.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Assisted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with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stage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production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during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KROQ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Weenie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Roast.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 </w:t>
      </w:r>
      <w:r>
        <w:rPr>
          <w:rFonts w:cs="Cambria" w:hAnsi="Cambria" w:eastAsia="Cambria" w:ascii="Cambria"/>
          <w:spacing w:val="-3"/>
          <w:w w:val="8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1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83"/>
          <w:sz w:val="24"/>
          <w:szCs w:val="24"/>
        </w:rPr>
        <w:t>Provided</w:t>
      </w:r>
      <w:r>
        <w:rPr>
          <w:rFonts w:cs="Cambria" w:hAnsi="Cambria" w:eastAsia="Cambria" w:ascii="Cambria"/>
          <w:spacing w:val="0"/>
          <w:w w:val="83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research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 </w:t>
      </w:r>
      <w:r>
        <w:rPr>
          <w:rFonts w:cs="Cambria" w:hAnsi="Cambria" w:eastAsia="Cambria" w:ascii="Cambria"/>
          <w:spacing w:val="33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for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 </w:t>
      </w:r>
      <w:r>
        <w:rPr>
          <w:rFonts w:cs="Cambria" w:hAnsi="Cambria" w:eastAsia="Cambria" w:ascii="Cambria"/>
          <w:spacing w:val="15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various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 </w:t>
      </w:r>
      <w:r>
        <w:rPr>
          <w:rFonts w:cs="Cambria" w:hAnsi="Cambria" w:eastAsia="Cambria" w:ascii="Cambria"/>
          <w:spacing w:val="29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s</w:t>
      </w:r>
      <w:r>
        <w:rPr>
          <w:rFonts w:cs="Cambria" w:hAnsi="Cambria" w:eastAsia="Cambria" w:ascii="Cambria"/>
          <w:spacing w:val="1"/>
          <w:w w:val="80"/>
          <w:sz w:val="24"/>
          <w:szCs w:val="24"/>
        </w:rPr>
        <w:t>t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ories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 </w:t>
      </w:r>
      <w:r>
        <w:rPr>
          <w:rFonts w:cs="Cambria" w:hAnsi="Cambria" w:eastAsia="Cambria" w:ascii="Cambria"/>
          <w:spacing w:val="1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used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35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b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y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21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o</w:t>
      </w:r>
      <w:r>
        <w:rPr>
          <w:rFonts w:cs="Cambria" w:hAnsi="Cambria" w:eastAsia="Cambria" w:ascii="Cambria"/>
          <w:spacing w:val="-1"/>
          <w:w w:val="80"/>
          <w:sz w:val="24"/>
          <w:szCs w:val="24"/>
        </w:rPr>
        <w:t>n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air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personalities.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b/>
          <w:sz w:val="24"/>
          <w:szCs w:val="24"/>
        </w:rPr>
        <w:t>LeoF</w:t>
      </w:r>
      <w:r>
        <w:rPr>
          <w:rFonts w:cs="Cambria" w:hAnsi="Cambria" w:eastAsia="Cambria" w:ascii="Cambria"/>
          <w:b/>
          <w:w w:val="75"/>
          <w:sz w:val="24"/>
          <w:szCs w:val="24"/>
        </w:rPr>
        <w:t>M</w:t>
      </w:r>
      <w:r>
        <w:rPr>
          <w:rFonts w:cs="Cambria" w:hAnsi="Cambria" w:eastAsia="Cambria" w:ascii="Cambria"/>
          <w:b/>
          <w:w w:val="7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 (F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M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37"/>
          <w:w w:val="73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 1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07.9)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Program</w:t>
      </w:r>
      <w:r>
        <w:rPr>
          <w:rFonts w:cs="Cambria" w:hAnsi="Cambria" w:eastAsia="Cambria" w:ascii="Cambria"/>
          <w:i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Director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</w:t>
      </w:r>
      <w:r>
        <w:rPr>
          <w:rFonts w:cs="Cambria" w:hAnsi="Cambria" w:eastAsia="Cambria" w:ascii="Cambria"/>
          <w:spacing w:val="1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August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2013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–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August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2014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 w:right="41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Managed</w:t>
      </w:r>
      <w:r>
        <w:rPr>
          <w:rFonts w:cs="Cambria" w:hAnsi="Cambria" w:eastAsia="Cambria" w:ascii="Cambria"/>
          <w:spacing w:val="31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L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eoF</w:t>
      </w:r>
      <w:r>
        <w:rPr>
          <w:rFonts w:cs="Cambria" w:hAnsi="Cambria" w:eastAsia="Cambria" w:ascii="Cambria"/>
          <w:spacing w:val="0"/>
          <w:w w:val="68"/>
          <w:sz w:val="24"/>
          <w:szCs w:val="24"/>
        </w:rPr>
        <w:t>M</w:t>
      </w:r>
      <w:r>
        <w:rPr>
          <w:rFonts w:cs="Cambria" w:hAnsi="Cambria" w:eastAsia="Cambria" w:ascii="Cambria"/>
          <w:spacing w:val="0"/>
          <w:w w:val="68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8"/>
          <w:sz w:val="24"/>
          <w:szCs w:val="24"/>
        </w:rPr>
        <w:t> s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tatio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n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 to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 </w:t>
      </w:r>
      <w:r>
        <w:rPr>
          <w:rFonts w:cs="Cambria" w:hAnsi="Cambria" w:eastAsia="Cambria" w:ascii="Cambria"/>
          <w:spacing w:val="6"/>
          <w:w w:val="7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1"/>
          <w:sz w:val="24"/>
          <w:szCs w:val="24"/>
        </w:rPr>
        <w:t> e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nsure</w:t>
      </w:r>
      <w:r>
        <w:rPr>
          <w:rFonts w:cs="Cambria" w:hAnsi="Cambria" w:eastAsia="Cambria" w:ascii="Cambria"/>
          <w:spacing w:val="0"/>
          <w:w w:val="64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4"/>
          <w:sz w:val="24"/>
          <w:szCs w:val="24"/>
        </w:rPr>
        <w:t> pr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oper</w:t>
      </w:r>
      <w:r>
        <w:rPr>
          <w:rFonts w:cs="Cambria" w:hAnsi="Cambria" w:eastAsia="Cambria" w:ascii="Cambria"/>
          <w:spacing w:val="0"/>
          <w:w w:val="64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4"/>
          <w:sz w:val="24"/>
          <w:szCs w:val="24"/>
        </w:rPr>
        <w:t> br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oadcas</w:t>
      </w:r>
      <w:r>
        <w:rPr>
          <w:rFonts w:cs="Cambria" w:hAnsi="Cambria" w:eastAsia="Cambria" w:ascii="Cambria"/>
          <w:spacing w:val="0"/>
          <w:w w:val="60"/>
          <w:sz w:val="24"/>
          <w:szCs w:val="24"/>
        </w:rPr>
        <w:t>t</w:t>
      </w:r>
      <w:r>
        <w:rPr>
          <w:rFonts w:cs="Cambria" w:hAnsi="Cambria" w:eastAsia="Cambria" w:ascii="Cambria"/>
          <w:spacing w:val="0"/>
          <w:w w:val="60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0"/>
          <w:sz w:val="24"/>
          <w:szCs w:val="24"/>
        </w:rPr>
        <w:t> c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overage</w:t>
      </w:r>
      <w:r>
        <w:rPr>
          <w:rFonts w:cs="Cambria" w:hAnsi="Cambria" w:eastAsia="Cambria" w:ascii="Cambria"/>
          <w:spacing w:val="0"/>
          <w:w w:val="39"/>
          <w:sz w:val="24"/>
          <w:szCs w:val="24"/>
        </w:rPr>
        <w:t>,</w:t>
      </w:r>
      <w:r>
        <w:rPr>
          <w:rFonts w:cs="Cambria" w:hAnsi="Cambria" w:eastAsia="Cambria" w:ascii="Cambria"/>
          <w:spacing w:val="0"/>
          <w:w w:val="39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39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consistent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 on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air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messages,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and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execution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all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promotions.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Supervised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entire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crew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including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music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director,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promotions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director,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sport</w:t>
      </w:r>
      <w:r>
        <w:rPr>
          <w:rFonts w:cs="Cambria" w:hAnsi="Cambria" w:eastAsia="Cambria" w:ascii="Cambria"/>
          <w:spacing w:val="0"/>
          <w:w w:val="49"/>
          <w:sz w:val="24"/>
          <w:szCs w:val="24"/>
        </w:rPr>
        <w:t>s</w:t>
      </w:r>
      <w:r>
        <w:rPr>
          <w:rFonts w:cs="Cambria" w:hAnsi="Cambria" w:eastAsia="Cambria" w:ascii="Cambria"/>
          <w:spacing w:val="0"/>
          <w:w w:val="49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49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direct</w:t>
      </w:r>
      <w:r>
        <w:rPr>
          <w:rFonts w:cs="Cambria" w:hAnsi="Cambria" w:eastAsia="Cambria" w:ascii="Cambria"/>
          <w:spacing w:val="0"/>
          <w:w w:val="67"/>
          <w:sz w:val="24"/>
          <w:szCs w:val="24"/>
        </w:rPr>
        <w:t>or,</w:t>
      </w:r>
      <w:r>
        <w:rPr>
          <w:rFonts w:cs="Cambria" w:hAnsi="Cambria" w:eastAsia="Cambria" w:ascii="Cambria"/>
          <w:spacing w:val="0"/>
          <w:w w:val="67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7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nd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all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</w:t>
      </w:r>
      <w:r>
        <w:rPr>
          <w:rFonts w:cs="Cambria" w:hAnsi="Cambria" w:eastAsia="Cambria" w:ascii="Cambria"/>
          <w:spacing w:val="-1"/>
          <w:w w:val="100"/>
          <w:sz w:val="24"/>
          <w:szCs w:val="24"/>
        </w:rPr>
        <w:t>n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air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83"/>
          <w:sz w:val="24"/>
          <w:szCs w:val="24"/>
        </w:rPr>
        <w:t> tale</w:t>
      </w:r>
      <w:r>
        <w:rPr>
          <w:rFonts w:cs="Cambria" w:hAnsi="Cambria" w:eastAsia="Cambria" w:ascii="Cambria"/>
          <w:spacing w:val="0"/>
          <w:w w:val="83"/>
          <w:sz w:val="24"/>
          <w:szCs w:val="24"/>
        </w:rPr>
        <w:t>nt.</w:t>
      </w:r>
      <w:r>
        <w:rPr>
          <w:rFonts w:cs="Cambria" w:hAnsi="Cambria" w:eastAsia="Cambria" w:ascii="Cambria"/>
          <w:spacing w:val="-3"/>
          <w:w w:val="8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b/>
          <w:sz w:val="24"/>
          <w:szCs w:val="24"/>
        </w:rPr>
        <w:t>LeoF</w:t>
      </w:r>
      <w:r>
        <w:rPr>
          <w:rFonts w:cs="Cambria" w:hAnsi="Cambria" w:eastAsia="Cambria" w:ascii="Cambria"/>
          <w:b/>
          <w:w w:val="75"/>
          <w:sz w:val="24"/>
          <w:szCs w:val="24"/>
        </w:rPr>
        <w:t>M</w:t>
      </w:r>
      <w:r>
        <w:rPr>
          <w:rFonts w:cs="Cambria" w:hAnsi="Cambria" w:eastAsia="Cambria" w:ascii="Cambria"/>
          <w:b/>
          <w:w w:val="7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 (F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M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37"/>
          <w:w w:val="73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73"/>
          <w:sz w:val="24"/>
          <w:szCs w:val="24"/>
        </w:rPr>
        <w:t> 1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07.9)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Music</w:t>
      </w:r>
      <w:r>
        <w:rPr>
          <w:rFonts w:cs="Cambria" w:hAnsi="Cambria" w:eastAsia="Cambria" w:ascii="Cambria"/>
          <w:i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Director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</w:t>
      </w:r>
      <w:r>
        <w:rPr>
          <w:rFonts w:cs="Cambria" w:hAnsi="Cambria" w:eastAsia="Cambria" w:ascii="Cambria"/>
          <w:spacing w:val="8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-1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Janua</w:t>
      </w:r>
      <w:r>
        <w:rPr>
          <w:rFonts w:cs="Cambria" w:hAnsi="Cambria" w:eastAsia="Cambria" w:ascii="Cambria"/>
          <w:spacing w:val="0"/>
          <w:w w:val="63"/>
          <w:sz w:val="24"/>
          <w:szCs w:val="24"/>
        </w:rPr>
        <w:t>ry</w:t>
      </w:r>
      <w:r>
        <w:rPr>
          <w:rFonts w:cs="Cambria" w:hAnsi="Cambria" w:eastAsia="Cambria" w:ascii="Cambria"/>
          <w:spacing w:val="0"/>
          <w:w w:val="63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3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2013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93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93"/>
          <w:sz w:val="24"/>
          <w:szCs w:val="24"/>
        </w:rPr>
        <w:t>–</w:t>
      </w:r>
      <w:r>
        <w:rPr>
          <w:rFonts w:cs="Cambria" w:hAnsi="Cambria" w:eastAsia="Cambria" w:ascii="Cambria"/>
          <w:spacing w:val="-9"/>
          <w:w w:val="9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93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August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2014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 w:right="444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Programmed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music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list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for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LeoFM,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top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40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6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stat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ion.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 </w:t>
      </w:r>
      <w:r>
        <w:rPr>
          <w:rFonts w:cs="Cambria" w:hAnsi="Cambria" w:eastAsia="Cambria" w:ascii="Cambria"/>
          <w:spacing w:val="1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Led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weekl</w:t>
      </w:r>
      <w:r>
        <w:rPr>
          <w:rFonts w:cs="Cambria" w:hAnsi="Cambria" w:eastAsia="Cambria" w:ascii="Cambria"/>
          <w:spacing w:val="0"/>
          <w:w w:val="52"/>
          <w:sz w:val="24"/>
          <w:szCs w:val="24"/>
        </w:rPr>
        <w:t>y</w:t>
      </w:r>
      <w:r>
        <w:rPr>
          <w:rFonts w:cs="Cambria" w:hAnsi="Cambria" w:eastAsia="Cambria" w:ascii="Cambria"/>
          <w:spacing w:val="0"/>
          <w:w w:val="52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52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meetings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regarding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the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inclusion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new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music.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Conducted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music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surveys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and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studies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with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listeners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to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determine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satisfaction.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Used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selector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and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protocols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to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add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new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music.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140"/>
      </w:pPr>
      <w:r>
        <w:rPr>
          <w:rFonts w:cs="Cambria" w:hAnsi="Cambria" w:eastAsia="Cambria" w:ascii="Cambria"/>
          <w:b/>
          <w:sz w:val="24"/>
          <w:szCs w:val="24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HO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RS</w:t>
      </w:r>
      <w:r>
        <w:rPr>
          <w:rFonts w:cs="Cambria" w:hAnsi="Cambria" w:eastAsia="Cambria" w:ascii="Cambria"/>
          <w:b/>
          <w:spacing w:val="-13"/>
          <w:w w:val="100"/>
          <w:sz w:val="24"/>
          <w:szCs w:val="24"/>
          <w:u w:val="single" w:color="000000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 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59"/>
          <w:sz w:val="24"/>
          <w:szCs w:val="24"/>
          <w:u w:val="single" w:color="000000"/>
        </w:rPr>
        <w:t>&amp;</w:t>
      </w:r>
      <w:r>
        <w:rPr>
          <w:rFonts w:cs="Cambria" w:hAnsi="Cambria" w:eastAsia="Cambria" w:ascii="Cambria"/>
          <w:b/>
          <w:spacing w:val="0"/>
          <w:w w:val="59"/>
          <w:sz w:val="24"/>
          <w:szCs w:val="24"/>
          <w:u w:val="single" w:color="000000"/>
        </w:rPr>
        <w:t>   </w:t>
      </w:r>
      <w:r>
        <w:rPr>
          <w:rFonts w:cs="Cambria" w:hAnsi="Cambria" w:eastAsia="Cambria" w:ascii="Cambria"/>
          <w:b/>
          <w:spacing w:val="0"/>
          <w:w w:val="59"/>
          <w:sz w:val="24"/>
          <w:szCs w:val="24"/>
          <w:u w:val="single" w:color="000000"/>
        </w:rPr>
        <w:t> </w:t>
      </w:r>
      <w:r>
        <w:rPr>
          <w:rFonts w:cs="Cambria" w:hAnsi="Cambria" w:eastAsia="Cambria" w:ascii="Cambria"/>
          <w:b/>
          <w:spacing w:val="0"/>
          <w:w w:val="59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AW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  <w:t>ARDS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7" w:lineRule="exact" w:line="260"/>
        <w:ind w:left="140" w:right="6"/>
      </w:pPr>
      <w:r>
        <w:pict>
          <v:group style="position:absolute;margin-left:405pt;margin-top:-548.69pt;width:0pt;height:590.88pt;mso-position-horizontal-relative:page;mso-position-vertical-relative:paragraph;z-index:-633" coordorigin="8100,-10974" coordsize="0,11818">
            <v:shape style="position:absolute;left:8100;top:-10974;width:0;height:11818" coordorigin="8100,-10974" coordsize="0,11818" path="m8100,-10974l8100,844e" filled="f" stroked="t" strokeweight="0.82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Academic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Recognition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Award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</w:t>
      </w:r>
      <w:r>
        <w:rPr>
          <w:rFonts w:cs="Cambria" w:hAnsi="Cambria" w:eastAsia="Cambria" w:ascii="Cambria"/>
          <w:spacing w:val="6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Spr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ing</w:t>
      </w:r>
      <w:r>
        <w:rPr>
          <w:rFonts w:cs="Cambria" w:hAnsi="Cambria" w:eastAsia="Cambria" w:ascii="Cambria"/>
          <w:spacing w:val="0"/>
          <w:w w:val="8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2013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Certificate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of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Achievement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</w:t>
      </w:r>
      <w:r>
        <w:rPr>
          <w:rFonts w:cs="Cambria" w:hAnsi="Cambria" w:eastAsia="Cambria" w:ascii="Cambria"/>
          <w:spacing w:val="1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                                                 </w:t>
      </w:r>
      <w:r>
        <w:rPr>
          <w:rFonts w:cs="Cambria" w:hAnsi="Cambria" w:eastAsia="Cambria" w:ascii="Cambria"/>
          <w:spacing w:val="7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Fall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2012,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Spring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2011,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Fall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201</w:t>
      </w:r>
      <w:r>
        <w:rPr>
          <w:rFonts w:cs="Cambria" w:hAnsi="Cambria" w:eastAsia="Cambria" w:ascii="Cambria"/>
          <w:spacing w:val="-1"/>
          <w:w w:val="100"/>
          <w:sz w:val="24"/>
          <w:szCs w:val="24"/>
        </w:rPr>
        <w:t>3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80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5"/>
      </w:pPr>
      <w:r>
        <w:br w:type="column"/>
      </w:r>
      <w:r>
        <w:rPr>
          <w:rFonts w:cs="Cambria" w:hAnsi="Cambria" w:eastAsia="Cambria" w:ascii="Cambria"/>
          <w:b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w w:val="100"/>
          <w:sz w:val="24"/>
          <w:szCs w:val="24"/>
        </w:rPr>
      </w:r>
      <w:r>
        <w:rPr>
          <w:rFonts w:cs="Cambria" w:hAnsi="Cambria" w:eastAsia="Cambria" w:ascii="Cambria"/>
          <w:b/>
          <w:w w:val="100"/>
          <w:sz w:val="24"/>
          <w:szCs w:val="24"/>
          <w:u w:val="single" w:color="000000"/>
        </w:rPr>
        <w:t>SK</w:t>
      </w:r>
      <w:r>
        <w:rPr>
          <w:rFonts w:cs="Cambria" w:hAnsi="Cambria" w:eastAsia="Cambria" w:ascii="Cambria"/>
          <w:b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w w:val="100"/>
          <w:sz w:val="24"/>
          <w:szCs w:val="24"/>
          <w:u w:val="single" w:color="000000"/>
        </w:rPr>
        <w:t>I</w:t>
      </w:r>
      <w:r>
        <w:rPr>
          <w:rFonts w:cs="Cambria" w:hAnsi="Cambria" w:eastAsia="Cambria" w:ascii="Cambria"/>
          <w:b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w w:val="100"/>
          <w:sz w:val="24"/>
          <w:szCs w:val="24"/>
          <w:u w:val="single" w:color="000000"/>
        </w:rPr>
        <w:t>LLS</w:t>
      </w:r>
      <w:r>
        <w:rPr>
          <w:rFonts w:cs="Cambria" w:hAnsi="Cambria" w:eastAsia="Cambria" w:ascii="Cambria"/>
          <w:b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w w:val="100"/>
          <w:sz w:val="24"/>
          <w:szCs w:val="24"/>
        </w:rPr>
      </w:r>
      <w:r>
        <w:rPr>
          <w:rFonts w:cs="Cambria" w:hAnsi="Cambria" w:eastAsia="Cambria" w:ascii="Cambria"/>
          <w:b/>
          <w:w w:val="100"/>
          <w:sz w:val="24"/>
          <w:szCs w:val="24"/>
        </w:rPr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tabs>
          <w:tab w:pos="720" w:val="left"/>
        </w:tabs>
        <w:jc w:val="left"/>
        <w:spacing w:before="2"/>
        <w:ind w:left="720" w:right="683" w:hanging="360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•</w:t>
        <w:tab/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Proficien</w:t>
      </w:r>
      <w:r>
        <w:rPr>
          <w:rFonts w:cs="Cambria" w:hAnsi="Cambria" w:eastAsia="Cambria" w:ascii="Cambria"/>
          <w:spacing w:val="1"/>
          <w:w w:val="100"/>
          <w:sz w:val="24"/>
          <w:szCs w:val="24"/>
        </w:rPr>
        <w:t>t</w:t>
      </w:r>
      <w:r>
        <w:rPr>
          <w:rFonts w:cs="Cambria" w:hAnsi="Cambria" w:eastAsia="Cambria" w:ascii="Cambria"/>
          <w:spacing w:val="42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w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it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h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 Pro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Tool</w:t>
      </w:r>
      <w:r>
        <w:rPr>
          <w:rFonts w:cs="Cambria" w:hAnsi="Cambria" w:eastAsia="Cambria" w:ascii="Cambria"/>
          <w:spacing w:val="0"/>
          <w:w w:val="63"/>
          <w:sz w:val="24"/>
          <w:szCs w:val="24"/>
        </w:rPr>
        <w:t>s</w:t>
      </w:r>
      <w:r>
        <w:rPr>
          <w:rFonts w:cs="Cambria" w:hAnsi="Cambria" w:eastAsia="Cambria" w:ascii="Cambria"/>
          <w:spacing w:val="0"/>
          <w:w w:val="63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2"/>
          <w:sz w:val="24"/>
          <w:szCs w:val="24"/>
        </w:rPr>
        <w:t> a</w:t>
      </w:r>
      <w:r>
        <w:rPr>
          <w:rFonts w:cs="Cambria" w:hAnsi="Cambria" w:eastAsia="Cambria" w:ascii="Cambria"/>
          <w:spacing w:val="0"/>
          <w:w w:val="72"/>
          <w:sz w:val="24"/>
          <w:szCs w:val="24"/>
        </w:rPr>
        <w:t>nd</w:t>
      </w:r>
      <w:r>
        <w:rPr>
          <w:rFonts w:cs="Cambria" w:hAnsi="Cambria" w:eastAsia="Cambria" w:ascii="Cambria"/>
          <w:spacing w:val="0"/>
          <w:w w:val="72"/>
          <w:sz w:val="24"/>
          <w:szCs w:val="24"/>
        </w:rPr>
        <w:t>  </w:t>
      </w:r>
      <w:r>
        <w:rPr>
          <w:rFonts w:cs="Cambria" w:hAnsi="Cambria" w:eastAsia="Cambria" w:ascii="Cambria"/>
          <w:spacing w:val="14"/>
          <w:w w:val="72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91"/>
          <w:sz w:val="24"/>
          <w:szCs w:val="24"/>
        </w:rPr>
        <w:t> Sel</w:t>
      </w:r>
      <w:r>
        <w:rPr>
          <w:rFonts w:cs="Cambria" w:hAnsi="Cambria" w:eastAsia="Cambria" w:ascii="Cambria"/>
          <w:spacing w:val="0"/>
          <w:w w:val="91"/>
          <w:sz w:val="24"/>
          <w:szCs w:val="24"/>
        </w:rPr>
        <w:t>ector</w:t>
      </w:r>
      <w:r>
        <w:rPr>
          <w:rFonts w:cs="Cambria" w:hAnsi="Cambria" w:eastAsia="Cambria" w:ascii="Cambria"/>
          <w:spacing w:val="-3"/>
          <w:w w:val="9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center"/>
        <w:spacing w:lineRule="exact" w:line="260"/>
        <w:ind w:left="322" w:right="317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•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   </w:t>
      </w:r>
      <w:r>
        <w:rPr>
          <w:rFonts w:cs="Cambria" w:hAnsi="Cambria" w:eastAsia="Cambria" w:ascii="Cambria"/>
          <w:spacing w:val="4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Experience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in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multiple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ind w:left="720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aspects</w:t>
      </w:r>
      <w:r>
        <w:rPr>
          <w:rFonts w:cs="Cambria" w:hAnsi="Cambria" w:eastAsia="Cambria" w:ascii="Cambria"/>
          <w:spacing w:val="31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o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f</w:t>
      </w:r>
      <w:r>
        <w:rPr>
          <w:rFonts w:cs="Cambria" w:hAnsi="Cambria" w:eastAsia="Cambria" w:ascii="Cambria"/>
          <w:spacing w:val="0"/>
          <w:w w:val="64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4"/>
          <w:sz w:val="24"/>
          <w:szCs w:val="24"/>
        </w:rPr>
        <w:t> pr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 and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27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 po</w:t>
      </w:r>
      <w:r>
        <w:rPr>
          <w:rFonts w:cs="Cambria" w:hAnsi="Cambria" w:eastAsia="Cambria" w:ascii="Cambria"/>
          <w:spacing w:val="1"/>
          <w:w w:val="100"/>
          <w:sz w:val="24"/>
          <w:szCs w:val="24"/>
        </w:rPr>
        <w:t>s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t</w:t>
      </w:r>
      <w:r>
        <w:rPr>
          <w:rFonts w:cs="Cambria" w:hAnsi="Cambria" w:eastAsia="Cambria" w:ascii="Cambria"/>
          <w:spacing w:val="0"/>
          <w:w w:val="33"/>
          <w:sz w:val="24"/>
          <w:szCs w:val="24"/>
        </w:rPr>
        <w:t>-­‐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720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production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center"/>
        <w:spacing w:before="2"/>
        <w:ind w:left="319" w:right="687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•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   </w:t>
      </w:r>
      <w:r>
        <w:rPr>
          <w:rFonts w:cs="Cambria" w:hAnsi="Cambria" w:eastAsia="Cambria" w:ascii="Cambria"/>
          <w:spacing w:val="4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Skilled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using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42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social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42"/>
          <w:w w:val="8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center"/>
        <w:spacing w:before="2"/>
        <w:ind w:left="682" w:right="1995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media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center"/>
        <w:spacing w:lineRule="exact" w:line="260"/>
        <w:ind w:left="322" w:right="305"/>
      </w:pPr>
      <w:r>
        <w:rPr>
          <w:rFonts w:cs="Cambria" w:hAnsi="Cambria" w:eastAsia="Cambria" w:ascii="Cambria"/>
          <w:spacing w:val="0"/>
          <w:w w:val="100"/>
          <w:sz w:val="24"/>
          <w:szCs w:val="24"/>
        </w:rPr>
        <w:t>•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   </w:t>
      </w:r>
      <w:r>
        <w:rPr>
          <w:rFonts w:cs="Cambria" w:hAnsi="Cambria" w:eastAsia="Cambria" w:ascii="Cambria"/>
          <w:spacing w:val="4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Leadershi</w:t>
      </w:r>
      <w:r>
        <w:rPr>
          <w:rFonts w:cs="Cambria" w:hAnsi="Cambria" w:eastAsia="Cambria" w:ascii="Cambria"/>
          <w:spacing w:val="1"/>
          <w:w w:val="100"/>
          <w:sz w:val="24"/>
          <w:szCs w:val="24"/>
        </w:rPr>
        <w:t>p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experience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b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w w:val="100"/>
          <w:sz w:val="24"/>
          <w:szCs w:val="24"/>
        </w:rPr>
      </w:r>
      <w:r>
        <w:rPr>
          <w:rFonts w:cs="Cambria" w:hAnsi="Cambria" w:eastAsia="Cambria" w:ascii="Cambria"/>
          <w:b/>
          <w:w w:val="100"/>
          <w:sz w:val="24"/>
          <w:szCs w:val="24"/>
          <w:u w:val="single" w:color="000000"/>
        </w:rPr>
        <w:t>REF</w:t>
      </w:r>
      <w:r>
        <w:rPr>
          <w:rFonts w:cs="Cambria" w:hAnsi="Cambria" w:eastAsia="Cambria" w:ascii="Cambria"/>
          <w:b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w w:val="100"/>
          <w:sz w:val="24"/>
          <w:szCs w:val="24"/>
          <w:u w:val="single" w:color="000000"/>
        </w:rPr>
        <w:t>EREN</w:t>
      </w:r>
      <w:r>
        <w:rPr>
          <w:rFonts w:cs="Cambria" w:hAnsi="Cambria" w:eastAsia="Cambria" w:ascii="Cambria"/>
          <w:b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w w:val="100"/>
          <w:sz w:val="24"/>
          <w:szCs w:val="24"/>
          <w:u w:val="single" w:color="000000"/>
        </w:rPr>
        <w:t>C</w:t>
      </w:r>
      <w:r>
        <w:rPr>
          <w:rFonts w:cs="Cambria" w:hAnsi="Cambria" w:eastAsia="Cambria" w:ascii="Cambria"/>
          <w:b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w w:val="100"/>
          <w:sz w:val="24"/>
          <w:szCs w:val="24"/>
          <w:u w:val="single" w:color="000000"/>
        </w:rPr>
        <w:t>ES</w:t>
      </w:r>
      <w:r>
        <w:rPr>
          <w:rFonts w:cs="Cambria" w:hAnsi="Cambria" w:eastAsia="Cambria" w:ascii="Cambria"/>
          <w:b/>
          <w:w w:val="100"/>
          <w:sz w:val="24"/>
          <w:szCs w:val="24"/>
          <w:u w:val="single" w:color="000000"/>
        </w:rPr>
      </w:r>
      <w:r>
        <w:rPr>
          <w:rFonts w:cs="Cambria" w:hAnsi="Cambria" w:eastAsia="Cambria" w:ascii="Cambria"/>
          <w:b/>
          <w:w w:val="100"/>
          <w:sz w:val="24"/>
          <w:szCs w:val="24"/>
        </w:rPr>
      </w:r>
      <w:r>
        <w:rPr>
          <w:rFonts w:cs="Cambria" w:hAnsi="Cambria" w:eastAsia="Cambria" w:ascii="Cambria"/>
          <w:b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</w:pPr>
      <w:r>
        <w:rPr>
          <w:rFonts w:cs="Cambria" w:hAnsi="Cambria" w:eastAsia="Cambria" w:ascii="Cambria"/>
          <w:b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w w:val="100"/>
          <w:sz w:val="24"/>
          <w:szCs w:val="24"/>
        </w:rPr>
        <w:t>Dr</w:t>
      </w:r>
      <w:r>
        <w:rPr>
          <w:rFonts w:cs="Cambria" w:hAnsi="Cambria" w:eastAsia="Cambria" w:ascii="Cambria"/>
          <w:b/>
          <w:w w:val="40"/>
          <w:sz w:val="24"/>
          <w:szCs w:val="24"/>
        </w:rPr>
        <w:t>.</w:t>
      </w:r>
      <w:r>
        <w:rPr>
          <w:rFonts w:cs="Cambria" w:hAnsi="Cambria" w:eastAsia="Cambria" w:ascii="Cambria"/>
          <w:b/>
          <w:w w:val="40"/>
          <w:sz w:val="24"/>
          <w:szCs w:val="24"/>
        </w:rPr>
        <w:t>   </w:t>
      </w:r>
      <w:r>
        <w:rPr>
          <w:rFonts w:cs="Cambria" w:hAnsi="Cambria" w:eastAsia="Cambria" w:ascii="Cambria"/>
          <w:b/>
          <w:w w:val="40"/>
          <w:sz w:val="24"/>
          <w:szCs w:val="24"/>
        </w:rPr>
        <w:t> </w:t>
      </w:r>
      <w:r>
        <w:rPr>
          <w:rFonts w:cs="Cambria" w:hAnsi="Cambria" w:eastAsia="Cambria" w:ascii="Cambria"/>
          <w:b/>
          <w:w w:val="100"/>
          <w:sz w:val="24"/>
          <w:szCs w:val="24"/>
        </w:rPr>
        <w:t>Bob</w:t>
      </w:r>
      <w:r>
        <w:rPr>
          <w:rFonts w:cs="Cambria" w:hAnsi="Cambria" w:eastAsia="Cambria" w:ascii="Cambria"/>
          <w:b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w w:val="100"/>
          <w:sz w:val="24"/>
          <w:szCs w:val="24"/>
        </w:rPr>
        <w:t>Bobb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y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85"/>
          <w:sz w:val="24"/>
          <w:szCs w:val="24"/>
        </w:rPr>
        <w:t>Professor</w:t>
      </w:r>
      <w:r>
        <w:rPr>
          <w:rFonts w:cs="Cambria" w:hAnsi="Cambria" w:eastAsia="Cambria" w:ascii="Cambria"/>
          <w:w w:val="8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of</w:t>
      </w:r>
      <w:r>
        <w:rPr>
          <w:rFonts w:cs="Cambria" w:hAnsi="Cambria" w:eastAsia="Cambria" w:ascii="Cambria"/>
          <w:spacing w:val="44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______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</w:r>
      <w:r>
        <w:rPr>
          <w:rFonts w:cs="Cambria" w:hAnsi="Cambria" w:eastAsia="Cambria" w:ascii="Cambria"/>
          <w:spacing w:val="-9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Department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Chair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Communications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Universit</w:t>
      </w:r>
      <w:r>
        <w:rPr>
          <w:rFonts w:cs="Cambria" w:hAnsi="Cambria" w:eastAsia="Cambria" w:ascii="Cambria"/>
          <w:w w:val="73"/>
          <w:sz w:val="24"/>
          <w:szCs w:val="24"/>
        </w:rPr>
        <w:t>y</w:t>
      </w:r>
      <w:r>
        <w:rPr>
          <w:rFonts w:cs="Cambria" w:hAnsi="Cambria" w:eastAsia="Cambria" w:ascii="Cambria"/>
          <w:w w:val="73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 of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 La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 Verne</w:t>
      </w:r>
      <w:r>
        <w:rPr>
          <w:rFonts w:cs="Cambria" w:hAnsi="Cambria" w:eastAsia="Cambria" w:ascii="Cambria"/>
          <w:spacing w:val="1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78"/>
          <w:sz w:val="24"/>
          <w:szCs w:val="24"/>
        </w:rPr>
        <w:t>1950</w:t>
      </w:r>
      <w:r>
        <w:rPr>
          <w:rFonts w:cs="Cambria" w:hAnsi="Cambria" w:eastAsia="Cambria" w:ascii="Cambria"/>
          <w:w w:val="78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Third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  </w:t>
      </w:r>
      <w:r>
        <w:rPr>
          <w:rFonts w:cs="Cambria" w:hAnsi="Cambria" w:eastAsia="Cambria" w:ascii="Cambria"/>
          <w:spacing w:val="7"/>
          <w:w w:val="78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Street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La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Verne,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CA,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91750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</w:pPr>
      <w:hyperlink r:id="rId9">
        <w:r>
          <w:rPr>
            <w:rFonts w:cs="Cambria" w:hAnsi="Cambria" w:eastAsia="Cambria" w:ascii="Cambria"/>
            <w:w w:val="25"/>
            <w:sz w:val="24"/>
            <w:szCs w:val="24"/>
          </w:rPr>
          <w:t>   </w:t>
        </w:r>
        <w:r>
          <w:rPr>
            <w:rFonts w:cs="Cambria" w:hAnsi="Cambria" w:eastAsia="Cambria" w:ascii="Cambria"/>
            <w:w w:val="25"/>
            <w:sz w:val="24"/>
            <w:szCs w:val="24"/>
          </w:rPr>
          <w:t> 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bbo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bby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@lav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e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r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ne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.e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d</w:t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</w:r>
        <w:r>
          <w:rPr>
            <w:rFonts w:cs="Cambria" w:hAnsi="Cambria" w:eastAsia="Cambria" w:ascii="Cambria"/>
            <w:color w:val="0000FF"/>
            <w:w w:val="100"/>
            <w:sz w:val="24"/>
            <w:szCs w:val="24"/>
            <w:u w:val="single" w:color="0000FF"/>
          </w:rPr>
          <w:t>u</w:t>
        </w:r>
      </w:hyperlink>
      <w:r>
        <w:rPr>
          <w:rFonts w:cs="Cambria" w:hAnsi="Cambria" w:eastAsia="Cambria" w:ascii="Cambria"/>
          <w:color w:val="0000FF"/>
          <w:w w:val="100"/>
          <w:sz w:val="24"/>
          <w:szCs w:val="24"/>
          <w:u w:val="single" w:color="0000FF"/>
        </w:rPr>
      </w:r>
      <w:r>
        <w:rPr>
          <w:rFonts w:cs="Cambria" w:hAnsi="Cambria" w:eastAsia="Cambria" w:ascii="Cambria"/>
          <w:color w:val="0000FF"/>
          <w:w w:val="100"/>
          <w:sz w:val="24"/>
          <w:szCs w:val="24"/>
        </w:rPr>
      </w:r>
      <w:r>
        <w:rPr>
          <w:rFonts w:cs="Cambria" w:hAnsi="Cambria" w:eastAsia="Cambria" w:ascii="Cambria"/>
          <w:color w:val="0000FF"/>
          <w:w w:val="100"/>
          <w:sz w:val="24"/>
          <w:szCs w:val="24"/>
        </w:rPr>
      </w:r>
      <w:r>
        <w:rPr>
          <w:rFonts w:cs="Cambria" w:hAnsi="Cambria" w:eastAsia="Cambria" w:ascii="Cambria"/>
          <w:color w:val="00000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color w:val="000000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color w:val="000000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color w:val="000000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color w:val="000000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color w:val="000000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w w:val="100"/>
          <w:sz w:val="24"/>
          <w:szCs w:val="24"/>
        </w:rPr>
        <w:t>Dr.</w:t>
      </w:r>
      <w:r>
        <w:rPr>
          <w:rFonts w:cs="Cambria" w:hAnsi="Cambria" w:eastAsia="Cambria" w:ascii="Cambria"/>
          <w:b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w w:val="100"/>
          <w:sz w:val="24"/>
          <w:szCs w:val="24"/>
        </w:rPr>
        <w:t>Matt</w:t>
      </w:r>
      <w:r>
        <w:rPr>
          <w:rFonts w:cs="Cambria" w:hAnsi="Cambria" w:eastAsia="Cambria" w:ascii="Cambria"/>
          <w:b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w w:val="100"/>
          <w:sz w:val="24"/>
          <w:szCs w:val="24"/>
        </w:rPr>
        <w:t>Mathewson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85"/>
          <w:sz w:val="24"/>
          <w:szCs w:val="24"/>
        </w:rPr>
        <w:t>Professor</w:t>
      </w:r>
      <w:r>
        <w:rPr>
          <w:rFonts w:cs="Cambria" w:hAnsi="Cambria" w:eastAsia="Cambria" w:ascii="Cambria"/>
          <w:w w:val="8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of</w:t>
      </w:r>
      <w:r>
        <w:rPr>
          <w:rFonts w:cs="Cambria" w:hAnsi="Cambria" w:eastAsia="Cambria" w:ascii="Cambria"/>
          <w:spacing w:val="44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 ______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</w:r>
      <w:r>
        <w:rPr>
          <w:rFonts w:cs="Cambria" w:hAnsi="Cambria" w:eastAsia="Cambria" w:ascii="Cambria"/>
          <w:spacing w:val="-9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Communications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Universit</w:t>
      </w:r>
      <w:r>
        <w:rPr>
          <w:rFonts w:cs="Cambria" w:hAnsi="Cambria" w:eastAsia="Cambria" w:ascii="Cambria"/>
          <w:w w:val="73"/>
          <w:sz w:val="24"/>
          <w:szCs w:val="24"/>
        </w:rPr>
        <w:t>y</w:t>
      </w:r>
      <w:r>
        <w:rPr>
          <w:rFonts w:cs="Cambria" w:hAnsi="Cambria" w:eastAsia="Cambria" w:ascii="Cambria"/>
          <w:w w:val="73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 of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 La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39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3"/>
          <w:sz w:val="24"/>
          <w:szCs w:val="24"/>
        </w:rPr>
        <w:t> Verne</w:t>
      </w:r>
      <w:r>
        <w:rPr>
          <w:rFonts w:cs="Cambria" w:hAnsi="Cambria" w:eastAsia="Cambria" w:ascii="Cambria"/>
          <w:spacing w:val="1"/>
          <w:w w:val="73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78"/>
          <w:sz w:val="24"/>
          <w:szCs w:val="24"/>
        </w:rPr>
        <w:t>1950</w:t>
      </w:r>
      <w:r>
        <w:rPr>
          <w:rFonts w:cs="Cambria" w:hAnsi="Cambria" w:eastAsia="Cambria" w:ascii="Cambria"/>
          <w:w w:val="78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Third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  </w:t>
      </w:r>
      <w:r>
        <w:rPr>
          <w:rFonts w:cs="Cambria" w:hAnsi="Cambria" w:eastAsia="Cambria" w:ascii="Cambria"/>
          <w:spacing w:val="7"/>
          <w:w w:val="78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78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Street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La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Verne,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CA,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91750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</w:pPr>
      <w:hyperlink r:id="rId10">
        <w:r>
          <w:rPr>
            <w:rFonts w:cs="Cambria" w:hAnsi="Cambria" w:eastAsia="Cambria" w:ascii="Cambria"/>
            <w:w w:val="25"/>
            <w:sz w:val="24"/>
            <w:szCs w:val="24"/>
          </w:rPr>
          <w:t>   </w:t>
        </w:r>
        <w:r>
          <w:rPr>
            <w:rFonts w:cs="Cambria" w:hAnsi="Cambria" w:eastAsia="Cambria" w:ascii="Cambria"/>
            <w:w w:val="25"/>
            <w:sz w:val="24"/>
            <w:szCs w:val="24"/>
          </w:rPr>
          <w:t> </w:t>
        </w:r>
        <w:r>
          <w:rPr>
            <w:rFonts w:cs="Cambria" w:hAnsi="Cambria" w:eastAsia="Cambria" w:ascii="Cambria"/>
            <w:w w:val="100"/>
            <w:sz w:val="24"/>
            <w:szCs w:val="24"/>
          </w:rPr>
          <w:t>mmathwewson@laverne.edu</w:t>
        </w:r>
      </w:hyperlink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13"/>
          <w:w w:val="25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b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w w:val="100"/>
          <w:sz w:val="24"/>
          <w:szCs w:val="24"/>
        </w:rPr>
        <w:t>Carla</w:t>
      </w:r>
      <w:r>
        <w:rPr>
          <w:rFonts w:cs="Cambria" w:hAnsi="Cambria" w:eastAsia="Cambria" w:ascii="Cambria"/>
          <w:b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w w:val="25"/>
          <w:sz w:val="24"/>
          <w:szCs w:val="24"/>
        </w:rPr>
        <w:t> </w:t>
      </w:r>
      <w:r>
        <w:rPr>
          <w:rFonts w:cs="Cambria" w:hAnsi="Cambria" w:eastAsia="Cambria" w:ascii="Cambria"/>
          <w:b/>
          <w:w w:val="100"/>
          <w:sz w:val="24"/>
          <w:szCs w:val="24"/>
        </w:rPr>
        <w:t>Karlson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91"/>
          <w:sz w:val="24"/>
          <w:szCs w:val="24"/>
        </w:rPr>
        <w:t>Station</w:t>
      </w:r>
      <w:r>
        <w:rPr>
          <w:rFonts w:cs="Cambria" w:hAnsi="Cambria" w:eastAsia="Cambria" w:ascii="Cambria"/>
          <w:w w:val="9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91"/>
          <w:sz w:val="24"/>
          <w:szCs w:val="24"/>
        </w:rPr>
        <w:t> Manager</w:t>
      </w:r>
      <w:r>
        <w:rPr>
          <w:rFonts w:cs="Cambria" w:hAnsi="Cambria" w:eastAsia="Cambria" w:ascii="Cambria"/>
          <w:spacing w:val="-8"/>
          <w:w w:val="9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84"/>
          <w:sz w:val="24"/>
          <w:szCs w:val="24"/>
        </w:rPr>
        <w:t>KROQ,</w:t>
      </w:r>
      <w:r>
        <w:rPr>
          <w:rFonts w:cs="Cambria" w:hAnsi="Cambria" w:eastAsia="Cambria" w:ascii="Cambria"/>
          <w:w w:val="84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84"/>
          <w:sz w:val="24"/>
          <w:szCs w:val="24"/>
        </w:rPr>
        <w:t> C</w:t>
      </w:r>
      <w:r>
        <w:rPr>
          <w:rFonts w:cs="Cambria" w:hAnsi="Cambria" w:eastAsia="Cambria" w:ascii="Cambria"/>
          <w:spacing w:val="0"/>
          <w:w w:val="84"/>
          <w:sz w:val="24"/>
          <w:szCs w:val="24"/>
        </w:rPr>
        <w:t>BS</w:t>
      </w:r>
      <w:r>
        <w:rPr>
          <w:rFonts w:cs="Cambria" w:hAnsi="Cambria" w:eastAsia="Cambria" w:ascii="Cambria"/>
          <w:spacing w:val="0"/>
          <w:w w:val="84"/>
          <w:sz w:val="24"/>
          <w:szCs w:val="24"/>
        </w:rPr>
        <w:t> </w:t>
      </w:r>
      <w:r>
        <w:rPr>
          <w:rFonts w:cs="Cambria" w:hAnsi="Cambria" w:eastAsia="Cambria" w:ascii="Cambria"/>
          <w:spacing w:val="32"/>
          <w:w w:val="8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4"/>
          <w:sz w:val="24"/>
          <w:szCs w:val="24"/>
        </w:rPr>
        <w:t> Rad</w:t>
      </w:r>
      <w:r>
        <w:rPr>
          <w:rFonts w:cs="Cambria" w:hAnsi="Cambria" w:eastAsia="Cambria" w:ascii="Cambria"/>
          <w:spacing w:val="0"/>
          <w:w w:val="84"/>
          <w:sz w:val="24"/>
          <w:szCs w:val="24"/>
        </w:rPr>
        <w:t>io</w:t>
      </w:r>
      <w:r>
        <w:rPr>
          <w:rFonts w:cs="Cambria" w:hAnsi="Cambria" w:eastAsia="Cambria" w:ascii="Cambria"/>
          <w:spacing w:val="0"/>
          <w:w w:val="84"/>
          <w:sz w:val="24"/>
          <w:szCs w:val="24"/>
        </w:rPr>
        <w:t> </w:t>
      </w:r>
      <w:r>
        <w:rPr>
          <w:rFonts w:cs="Cambria" w:hAnsi="Cambria" w:eastAsia="Cambria" w:ascii="Cambria"/>
          <w:spacing w:val="40"/>
          <w:w w:val="84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84"/>
          <w:sz w:val="24"/>
          <w:szCs w:val="24"/>
        </w:rPr>
        <w:t> Inc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  <w:t>.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555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L.A.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Way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Los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Angeles,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CA,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w w:val="25"/>
          <w:sz w:val="24"/>
          <w:szCs w:val="24"/>
        </w:rPr>
        <w:t> </w:t>
      </w:r>
      <w:r>
        <w:rPr>
          <w:rFonts w:cs="Cambria" w:hAnsi="Cambria" w:eastAsia="Cambria" w:ascii="Cambria"/>
          <w:w w:val="100"/>
          <w:sz w:val="24"/>
          <w:szCs w:val="24"/>
        </w:rPr>
        <w:t>90210</w:t>
      </w: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"/>
        <w:sectPr>
          <w:type w:val="continuous"/>
          <w:pgSz w:w="12240" w:h="15840"/>
          <w:pgMar w:top="840" w:bottom="280" w:left="580" w:right="520"/>
          <w:cols w:num="2" w:equalWidth="off">
            <w:col w:w="7434" w:space="266"/>
            <w:col w:w="3440"/>
          </w:cols>
        </w:sectPr>
      </w:pPr>
      <w:hyperlink r:id="rId11">
        <w:r>
          <w:rPr>
            <w:rFonts w:cs="Cambria" w:hAnsi="Cambria" w:eastAsia="Cambria" w:ascii="Cambria"/>
            <w:w w:val="25"/>
            <w:sz w:val="24"/>
            <w:szCs w:val="24"/>
          </w:rPr>
          <w:t>   </w:t>
        </w:r>
        <w:r>
          <w:rPr>
            <w:rFonts w:cs="Cambria" w:hAnsi="Cambria" w:eastAsia="Cambria" w:ascii="Cambria"/>
            <w:w w:val="25"/>
            <w:sz w:val="24"/>
            <w:szCs w:val="24"/>
          </w:rPr>
          <w:t> </w:t>
        </w:r>
        <w:r>
          <w:rPr>
            <w:rFonts w:cs="Cambria" w:hAnsi="Cambria" w:eastAsia="Cambria" w:ascii="Cambria"/>
            <w:w w:val="100"/>
            <w:sz w:val="24"/>
            <w:szCs w:val="24"/>
          </w:rPr>
          <w:t>carlak@kroq.co</w:t>
        </w:r>
        <w:r>
          <w:rPr>
            <w:rFonts w:cs="Cambria" w:hAnsi="Cambria" w:eastAsia="Cambria" w:ascii="Cambria"/>
            <w:w w:val="61"/>
            <w:sz w:val="24"/>
            <w:szCs w:val="24"/>
          </w:rPr>
          <w:t>m</w:t>
        </w:r>
      </w:hyperlink>
      <w:r>
        <w:rPr>
          <w:rFonts w:cs="Cambria" w:hAnsi="Cambria" w:eastAsia="Cambria" w:ascii="Cambria"/>
          <w:w w:val="61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61"/>
          <w:sz w:val="24"/>
          <w:szCs w:val="24"/>
        </w:rPr>
        <w:t> </w:t>
      </w:r>
      <w:r>
        <w:rPr>
          <w:rFonts w:cs="Cambria" w:hAnsi="Cambria" w:eastAsia="Cambria" w:ascii="Cambria"/>
          <w:spacing w:val="7"/>
          <w:w w:val="61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4534" w:right="4555"/>
      </w:pP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Jan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-5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Q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.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1"/>
          <w:w w:val="99"/>
          <w:sz w:val="28"/>
          <w:szCs w:val="28"/>
        </w:rPr>
        <w:t>Pub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lic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ind w:left="3316" w:right="3339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123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51"/>
          <w:sz w:val="22"/>
          <w:szCs w:val="22"/>
        </w:rPr>
        <w:t>♦</w:t>
      </w:r>
      <w:r>
        <w:rPr>
          <w:rFonts w:cs="Times New Roman" w:hAnsi="Times New Roman" w:eastAsia="Times New Roman" w:ascii="Times New Roman"/>
          <w:spacing w:val="-19"/>
          <w:w w:val="15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3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26"/>
        <w:ind w:left="452" w:right="475"/>
      </w:pPr>
      <w:r>
        <w:pict>
          <v:group style="position:absolute;margin-left:33.07pt;margin-top:26.1689pt;width:545.86pt;height:6.68pt;mso-position-horizontal-relative:page;mso-position-vertical-relative:paragraph;z-index:-632" coordorigin="661,523" coordsize="10917,134">
            <v:shape style="position:absolute;left:691;top:540;width:10858;height:0" coordorigin="691,540" coordsize="10858,0" path="m691,540l11549,540e" filled="f" stroked="t" strokeweight="1.54pt" strokecolor="#C0C0C0">
              <v:path arrowok="t"/>
            </v:shape>
            <v:shape style="position:absolute;left:691;top:553;width:10858;height:60" coordorigin="691,553" coordsize="10858,60" path="m691,613l11549,613,11549,553,691,553,691,613xe" filled="t" fillcolor="#606060" stroked="f">
              <v:path arrowok="t"/>
              <v:fill/>
            </v:shape>
            <v:shape style="position:absolute;left:691;top:611;width:10858;height:31" coordorigin="691,611" coordsize="10858,31" path="m691,642l11549,642,11549,611,691,611,691,642xe" filled="t" fillcolor="#000000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456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51"/>
          <w:sz w:val="22"/>
          <w:szCs w:val="22"/>
        </w:rPr>
        <w:t>♦</w:t>
      </w:r>
      <w:r>
        <w:rPr>
          <w:rFonts w:cs="Times New Roman" w:hAnsi="Times New Roman" w:eastAsia="Times New Roman" w:ascii="Times New Roman"/>
          <w:spacing w:val="42"/>
          <w:w w:val="15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345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51"/>
          <w:sz w:val="22"/>
          <w:szCs w:val="22"/>
        </w:rPr>
        <w:t>♦</w:t>
      </w:r>
      <w:r>
        <w:rPr>
          <w:rFonts w:cs="Times New Roman" w:hAnsi="Times New Roman" w:eastAsia="Times New Roman" w:ascii="Times New Roman"/>
          <w:spacing w:val="42"/>
          <w:w w:val="15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345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51"/>
          <w:sz w:val="22"/>
          <w:szCs w:val="22"/>
        </w:rPr>
        <w:t>♦</w:t>
      </w:r>
      <w:r>
        <w:rPr>
          <w:rFonts w:cs="Times New Roman" w:hAnsi="Times New Roman" w:eastAsia="Times New Roman" w:ascii="Times New Roman"/>
          <w:spacing w:val="-19"/>
          <w:w w:val="15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: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hyperlink r:id="rId12">
        <w:r>
          <w:rPr>
            <w:rFonts w:cs="Arial" w:hAnsi="Arial" w:eastAsia="Arial" w:ascii="Arial"/>
            <w:spacing w:val="2"/>
            <w:w w:val="102"/>
            <w:sz w:val="22"/>
            <w:szCs w:val="22"/>
          </w:rPr>
          <w:t>J</w:t>
        </w:r>
        <w:r>
          <w:rPr>
            <w:rFonts w:cs="Arial" w:hAnsi="Arial" w:eastAsia="Arial" w:ascii="Arial"/>
            <w:spacing w:val="3"/>
            <w:w w:val="102"/>
            <w:sz w:val="22"/>
            <w:szCs w:val="22"/>
          </w:rPr>
          <w:t>P</w:t>
        </w:r>
        <w:r>
          <w:rPr>
            <w:rFonts w:cs="Arial" w:hAnsi="Arial" w:eastAsia="Arial" w:ascii="Arial"/>
            <w:spacing w:val="2"/>
            <w:w w:val="102"/>
            <w:sz w:val="22"/>
            <w:szCs w:val="22"/>
          </w:rPr>
          <w:t>u</w:t>
        </w:r>
        <w:r>
          <w:rPr>
            <w:rFonts w:cs="Arial" w:hAnsi="Arial" w:eastAsia="Arial" w:ascii="Arial"/>
            <w:spacing w:val="2"/>
            <w:w w:val="102"/>
            <w:sz w:val="22"/>
            <w:szCs w:val="22"/>
          </w:rPr>
          <w:t>b</w:t>
        </w:r>
        <w:r>
          <w:rPr>
            <w:rFonts w:cs="Arial" w:hAnsi="Arial" w:eastAsia="Arial" w:ascii="Arial"/>
            <w:spacing w:val="1"/>
            <w:w w:val="102"/>
            <w:sz w:val="22"/>
            <w:szCs w:val="22"/>
          </w:rPr>
          <w:t>l</w:t>
        </w:r>
        <w:r>
          <w:rPr>
            <w:rFonts w:cs="Arial" w:hAnsi="Arial" w:eastAsia="Arial" w:ascii="Arial"/>
            <w:spacing w:val="1"/>
            <w:w w:val="102"/>
            <w:sz w:val="22"/>
            <w:szCs w:val="22"/>
          </w:rPr>
          <w:t>i</w:t>
        </w:r>
        <w:r>
          <w:rPr>
            <w:rFonts w:cs="Arial" w:hAnsi="Arial" w:eastAsia="Arial" w:ascii="Arial"/>
            <w:spacing w:val="2"/>
            <w:w w:val="102"/>
            <w:sz w:val="22"/>
            <w:szCs w:val="22"/>
          </w:rPr>
          <w:t>c</w:t>
        </w:r>
        <w:r>
          <w:rPr>
            <w:rFonts w:cs="Arial" w:hAnsi="Arial" w:eastAsia="Arial" w:ascii="Arial"/>
            <w:spacing w:val="4"/>
            <w:w w:val="102"/>
            <w:sz w:val="22"/>
            <w:szCs w:val="22"/>
          </w:rPr>
          <w:t>@</w:t>
        </w:r>
        <w:r>
          <w:rPr>
            <w:rFonts w:cs="Arial" w:hAnsi="Arial" w:eastAsia="Arial" w:ascii="Arial"/>
            <w:spacing w:val="3"/>
            <w:w w:val="102"/>
            <w:sz w:val="22"/>
            <w:szCs w:val="22"/>
          </w:rPr>
          <w:t>E</w:t>
        </w:r>
        <w:r>
          <w:rPr>
            <w:rFonts w:cs="Arial" w:hAnsi="Arial" w:eastAsia="Arial" w:ascii="Arial"/>
            <w:spacing w:val="4"/>
            <w:w w:val="102"/>
            <w:sz w:val="22"/>
            <w:szCs w:val="22"/>
          </w:rPr>
          <w:t>m</w:t>
        </w:r>
        <w:r>
          <w:rPr>
            <w:rFonts w:cs="Arial" w:hAnsi="Arial" w:eastAsia="Arial" w:ascii="Arial"/>
            <w:spacing w:val="2"/>
            <w:w w:val="102"/>
            <w:sz w:val="22"/>
            <w:szCs w:val="22"/>
          </w:rPr>
          <w:t>a</w:t>
        </w:r>
        <w:r>
          <w:rPr>
            <w:rFonts w:cs="Arial" w:hAnsi="Arial" w:eastAsia="Arial" w:ascii="Arial"/>
            <w:spacing w:val="1"/>
            <w:w w:val="102"/>
            <w:sz w:val="22"/>
            <w:szCs w:val="22"/>
          </w:rPr>
          <w:t>i</w:t>
        </w:r>
        <w:r>
          <w:rPr>
            <w:rFonts w:cs="Arial" w:hAnsi="Arial" w:eastAsia="Arial" w:ascii="Arial"/>
            <w:spacing w:val="1"/>
            <w:w w:val="102"/>
            <w:sz w:val="22"/>
            <w:szCs w:val="22"/>
          </w:rPr>
          <w:t>l</w:t>
        </w:r>
        <w:r>
          <w:rPr>
            <w:rFonts w:cs="Arial" w:hAnsi="Arial" w:eastAsia="Arial" w:ascii="Arial"/>
            <w:spacing w:val="1"/>
            <w:w w:val="102"/>
            <w:sz w:val="22"/>
            <w:szCs w:val="22"/>
          </w:rPr>
          <w:t>.</w:t>
        </w:r>
        <w:r>
          <w:rPr>
            <w:rFonts w:cs="Arial" w:hAnsi="Arial" w:eastAsia="Arial" w:ascii="Arial"/>
            <w:spacing w:val="2"/>
            <w:w w:val="102"/>
            <w:sz w:val="22"/>
            <w:szCs w:val="22"/>
          </w:rPr>
          <w:t>c</w:t>
        </w:r>
        <w:r>
          <w:rPr>
            <w:rFonts w:cs="Arial" w:hAnsi="Arial" w:eastAsia="Arial" w:ascii="Arial"/>
            <w:spacing w:val="2"/>
            <w:w w:val="102"/>
            <w:sz w:val="22"/>
            <w:szCs w:val="22"/>
          </w:rPr>
          <w:t>o</w:t>
        </w:r>
        <w:r>
          <w:rPr>
            <w:rFonts w:cs="Arial" w:hAnsi="Arial" w:eastAsia="Arial" w:ascii="Arial"/>
            <w:spacing w:val="0"/>
            <w:w w:val="102"/>
            <w:sz w:val="22"/>
            <w:szCs w:val="22"/>
          </w:rPr>
          <w:t>m</w:t>
        </w:r>
      </w:hyperlink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8" w:lineRule="exact" w:line="220"/>
        <w:ind w:left="140"/>
      </w:pP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1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1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4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0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2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34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567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8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                                                              </w:t>
      </w:r>
      <w:r>
        <w:rPr>
          <w:rFonts w:cs="Arial" w:hAnsi="Arial" w:eastAsia="Arial" w:ascii="Arial"/>
          <w:spacing w:val="3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.</w:t>
      </w:r>
      <w:r>
        <w:rPr>
          <w:rFonts w:cs="Arial" w:hAnsi="Arial" w:eastAsia="Arial" w:ascii="Arial"/>
          <w:spacing w:val="1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2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3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position w:val="-1"/>
          <w:sz w:val="22"/>
          <w:szCs w:val="22"/>
        </w:rPr>
        <w:t>zen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38" w:lineRule="exact" w:line="220"/>
        <w:ind w:left="4745" w:right="4798"/>
      </w:pPr>
      <w:r>
        <w:pict>
          <v:group style="position:absolute;margin-left:34.06pt;margin-top:156.43pt;width:543.88pt;height:14.74pt;mso-position-horizontal-relative:page;mso-position-vertical-relative:page;z-index:-631" coordorigin="681,3129" coordsize="10878,295">
            <v:shape style="position:absolute;left:691;top:3139;width:10858;height:274" coordorigin="691,3139" coordsize="10858,274" path="m691,3139l691,3413,11549,3413,11549,3139,691,3139xe" filled="t" fillcolor="#E0E0E0" stroked="f">
              <v:path arrowok="t"/>
              <v:fill/>
            </v:shape>
            <v:shape type="#_x0000_t75" style="position:absolute;left:695;top:3129;width:10850;height:295">
              <v:imagedata o:title="" r:id="rId13"/>
            </v:shape>
            <w10:wrap type="none"/>
          </v:group>
        </w:pict>
      </w:r>
      <w:r>
        <w:rPr>
          <w:rFonts w:cs="Arial" w:hAnsi="Arial" w:eastAsia="Arial" w:ascii="Arial"/>
          <w:b/>
          <w:spacing w:val="3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b/>
          <w:spacing w:val="-2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</w:rPr>
        <w:t>J</w:t>
      </w:r>
      <w:r>
        <w:rPr>
          <w:rFonts w:cs="Arial" w:hAnsi="Arial" w:eastAsia="Arial" w:ascii="Arial"/>
          <w:b/>
          <w:spacing w:val="-29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-2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</w:rPr>
        <w:t>C</w:t>
      </w:r>
      <w:r>
        <w:rPr>
          <w:rFonts w:cs="Arial" w:hAnsi="Arial" w:eastAsia="Arial" w:ascii="Arial"/>
          <w:b/>
          <w:spacing w:val="-2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-2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-3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b/>
          <w:spacing w:val="-2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8" w:lineRule="exact" w:line="220"/>
        <w:ind w:left="140"/>
      </w:pPr>
      <w:r>
        <w:rPr>
          <w:rFonts w:cs="Arial" w:hAnsi="Arial" w:eastAsia="Arial" w:ascii="Arial"/>
          <w:b/>
          <w:spacing w:val="3"/>
          <w:w w:val="100"/>
          <w:position w:val="-1"/>
          <w:sz w:val="22"/>
          <w:szCs w:val="22"/>
        </w:rPr>
        <w:t>PO</w:t>
      </w:r>
      <w:r>
        <w:rPr>
          <w:rFonts w:cs="Arial" w:hAnsi="Arial" w:eastAsia="Arial" w:ascii="Arial"/>
          <w:b/>
          <w:spacing w:val="2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b/>
          <w:spacing w:val="2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b/>
          <w:spacing w:val="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position w:val="-1"/>
          <w:sz w:val="22"/>
          <w:szCs w:val="22"/>
        </w:rPr>
        <w:t>YS</w:t>
      </w:r>
      <w:r>
        <w:rPr>
          <w:rFonts w:cs="Arial" w:hAnsi="Arial" w:eastAsia="Arial" w:ascii="Arial"/>
          <w:b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27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GS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0301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                                               </w:t>
      </w:r>
      <w:r>
        <w:rPr>
          <w:rFonts w:cs="Arial" w:hAnsi="Arial" w:eastAsia="Arial" w:ascii="Arial"/>
          <w:spacing w:val="5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19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4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1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2"/>
          <w:position w:val="-1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2"/>
          <w:position w:val="-1"/>
          <w:sz w:val="22"/>
          <w:szCs w:val="22"/>
        </w:rPr>
        <w:t>3</w:t>
      </w:r>
      <w:r>
        <w:rPr>
          <w:rFonts w:cs="Arial" w:hAnsi="Arial" w:eastAsia="Arial" w:ascii="Arial"/>
          <w:spacing w:val="2"/>
          <w:w w:val="102"/>
          <w:position w:val="-1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2"/>
          <w:position w:val="-1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10960" w:val="left"/>
        </w:tabs>
        <w:jc w:val="left"/>
        <w:spacing w:before="38" w:lineRule="exact" w:line="220"/>
        <w:ind w:left="111"/>
      </w:pPr>
      <w:r>
        <w:pict>
          <v:shape type="#_x0000_t75" style="position:absolute;margin-left:34.75pt;margin-top:-0.061123pt;width:542.5pt;height:15.94pt;mso-position-horizontal-relative:page;mso-position-vertical-relative:paragraph;z-index:-630">
            <v:imagedata o:title="" r:id="rId14"/>
          </v:shape>
        </w:pict>
      </w:r>
      <w:r>
        <w:rPr>
          <w:rFonts w:cs="Arial" w:hAnsi="Arial" w:eastAsia="Arial" w:ascii="Arial"/>
          <w:b/>
          <w:w w:val="103"/>
          <w:position w:val="-1"/>
          <w:sz w:val="22"/>
          <w:szCs w:val="22"/>
        </w:rPr>
      </w:r>
      <w:r>
        <w:rPr>
          <w:rFonts w:cs="Arial" w:hAnsi="Arial" w:eastAsia="Arial" w:ascii="Arial"/>
          <w:b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w w:val="100"/>
          <w:position w:val="-1"/>
          <w:sz w:val="22"/>
          <w:szCs w:val="22"/>
          <w:highlight w:val="lightGray"/>
        </w:rPr>
        <w:t>                                                                          </w:t>
      </w:r>
      <w:r>
        <w:rPr>
          <w:rFonts w:cs="Arial" w:hAnsi="Arial" w:eastAsia="Arial" w:ascii="Arial"/>
          <w:b/>
          <w:spacing w:val="9"/>
          <w:w w:val="100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9"/>
          <w:w w:val="100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33"/>
          <w:w w:val="102"/>
          <w:position w:val="-1"/>
          <w:sz w:val="22"/>
          <w:szCs w:val="22"/>
          <w:highlight w:val="lightGray"/>
        </w:rPr>
        <w:t>E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  <w:t>D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  <w:t>U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  <w:t>C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  <w:t>A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  <w:t>T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8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8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  <w:t>I</w:t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9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9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  <w:t>O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  <w:t>N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  <w:highlight w:val="lightGray"/>
        </w:rPr>
        <w:tab/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8"/>
        <w:ind w:left="140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</w:t>
      </w:r>
      <w:r>
        <w:rPr>
          <w:rFonts w:cs="Arial" w:hAnsi="Arial" w:eastAsia="Arial" w:ascii="Arial"/>
          <w:b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5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2014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40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"/>
        <w:ind w:left="140"/>
      </w:pP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8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1"/>
        <w:ind w:left="14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adua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uden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50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app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$20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Leopo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esea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/>
        <w:ind w:left="14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3"/>
          <w:w w:val="103"/>
          <w:sz w:val="22"/>
          <w:szCs w:val="22"/>
        </w:rPr>
        <w:t>S</w:t>
      </w:r>
      <w:r>
        <w:rPr>
          <w:rFonts w:cs="Arial" w:hAnsi="Arial" w:eastAsia="Arial" w:ascii="Arial"/>
          <w:i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i/>
          <w:spacing w:val="2"/>
          <w:w w:val="102"/>
          <w:sz w:val="22"/>
          <w:szCs w:val="22"/>
        </w:rPr>
        <w:t>v</w:t>
      </w:r>
      <w:r>
        <w:rPr>
          <w:rFonts w:cs="Arial" w:hAnsi="Arial" w:eastAsia="Arial" w:ascii="Arial"/>
          <w:i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i/>
          <w:spacing w:val="2"/>
          <w:w w:val="102"/>
          <w:sz w:val="22"/>
          <w:szCs w:val="22"/>
        </w:rPr>
        <w:t>v</w:t>
      </w:r>
      <w:r>
        <w:rPr>
          <w:rFonts w:cs="Arial" w:hAnsi="Arial" w:eastAsia="Arial" w:ascii="Arial"/>
          <w:i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2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00" w:val="left"/>
        </w:tabs>
        <w:jc w:val="left"/>
        <w:spacing w:before="26" w:lineRule="auto" w:line="251"/>
        <w:ind w:left="500" w:right="125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te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esen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40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 w:lineRule="exact" w:line="220"/>
        <w:ind w:left="140"/>
      </w:pP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;</w:t>
      </w:r>
      <w:r>
        <w:rPr>
          <w:rFonts w:cs="Arial" w:hAnsi="Arial" w:eastAsia="Arial" w:ascii="Arial"/>
          <w:spacing w:val="15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7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;</w:t>
      </w:r>
      <w:r>
        <w:rPr>
          <w:rFonts w:cs="Arial" w:hAnsi="Arial" w:eastAsia="Arial" w:ascii="Arial"/>
          <w:spacing w:val="19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3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2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;</w:t>
      </w:r>
      <w:r>
        <w:rPr>
          <w:rFonts w:cs="Arial" w:hAnsi="Arial" w:eastAsia="Arial" w:ascii="Arial"/>
          <w:spacing w:val="2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;</w:t>
      </w:r>
      <w:r>
        <w:rPr>
          <w:rFonts w:cs="Arial" w:hAnsi="Arial" w:eastAsia="Arial" w:ascii="Arial"/>
          <w:spacing w:val="2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7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2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2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5" w:hRule="exact"/>
        </w:trPr>
        <w:tc>
          <w:tcPr>
            <w:tcW w:w="70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8"/>
              <w:ind w:left="40"/>
            </w:pP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b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3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2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2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2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7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78"/>
              <w:ind w:right="73"/>
            </w:pPr>
            <w:r>
              <w:rPr>
                <w:rFonts w:cs="Arial" w:hAnsi="Arial" w:eastAsia="Arial" w:ascii="Arial"/>
                <w:spacing w:val="2"/>
                <w:w w:val="102"/>
                <w:sz w:val="22"/>
                <w:szCs w:val="22"/>
              </w:rPr>
              <w:t>5</w:t>
            </w:r>
            <w:r>
              <w:rPr>
                <w:rFonts w:cs="Arial" w:hAnsi="Arial" w:eastAsia="Arial" w:ascii="Arial"/>
                <w:spacing w:val="1"/>
                <w:w w:val="102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2"/>
                <w:w w:val="102"/>
                <w:sz w:val="22"/>
                <w:szCs w:val="22"/>
              </w:rPr>
              <w:t>2012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70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Arial" w:hAnsi="Arial" w:eastAsia="Arial" w:ascii="Arial"/>
                <w:b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3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2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7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52" w:hRule="exact"/>
        </w:trPr>
        <w:tc>
          <w:tcPr>
            <w:tcW w:w="70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3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b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2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3"/>
                <w:w w:val="102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7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86" w:hRule="exact"/>
        </w:trPr>
        <w:tc>
          <w:tcPr>
            <w:tcW w:w="70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2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2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3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2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7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08" w:hRule="exact"/>
        </w:trPr>
        <w:tc>
          <w:tcPr>
            <w:tcW w:w="70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8"/>
                <w:w w:val="135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2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2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7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723" w:hRule="exact"/>
        </w:trPr>
        <w:tc>
          <w:tcPr>
            <w:tcW w:w="70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8"/>
                <w:w w:val="135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2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2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2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1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8"/>
                <w:w w:val="135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2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2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7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Arial" w:hAnsi="Arial" w:eastAsia="Arial" w:ascii="Arial"/>
          <w:sz w:val="22"/>
          <w:szCs w:val="22"/>
        </w:rPr>
        <w:tabs>
          <w:tab w:pos="10960" w:val="left"/>
        </w:tabs>
        <w:jc w:val="left"/>
        <w:spacing w:before="27" w:lineRule="exact" w:line="220"/>
        <w:ind w:left="111"/>
      </w:pPr>
      <w:r>
        <w:pict>
          <v:shape type="#_x0000_t75" style="position:absolute;margin-left:34.75pt;margin-top:-0.611123pt;width:542.5pt;height:15.94pt;mso-position-horizontal-relative:page;mso-position-vertical-relative:paragraph;z-index:-629">
            <v:imagedata o:title="" r:id="rId15"/>
          </v:shape>
        </w:pict>
      </w:r>
      <w:r>
        <w:rPr>
          <w:rFonts w:cs="Arial" w:hAnsi="Arial" w:eastAsia="Arial" w:ascii="Arial"/>
          <w:b/>
          <w:w w:val="103"/>
          <w:position w:val="-1"/>
          <w:sz w:val="22"/>
          <w:szCs w:val="22"/>
        </w:rPr>
      </w:r>
      <w:r>
        <w:rPr>
          <w:rFonts w:cs="Arial" w:hAnsi="Arial" w:eastAsia="Arial" w:ascii="Arial"/>
          <w:b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w w:val="100"/>
          <w:position w:val="-1"/>
          <w:sz w:val="22"/>
          <w:szCs w:val="22"/>
          <w:highlight w:val="lightGray"/>
        </w:rPr>
        <w:t>                                                                  </w:t>
      </w:r>
      <w:r>
        <w:rPr>
          <w:rFonts w:cs="Arial" w:hAnsi="Arial" w:eastAsia="Arial" w:ascii="Arial"/>
          <w:b/>
          <w:spacing w:val="-27"/>
          <w:w w:val="100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7"/>
          <w:w w:val="100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34"/>
          <w:w w:val="102"/>
          <w:position w:val="-1"/>
          <w:sz w:val="22"/>
          <w:szCs w:val="22"/>
          <w:highlight w:val="lightGray"/>
        </w:rPr>
        <w:t>W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  <w:t>O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  <w:t>R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  <w:t>K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3"/>
          <w:w w:val="100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3"/>
          <w:w w:val="100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  <w:t>E</w:t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  <w:t>X</w:t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  <w:t>P</w:t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  <w:t>E</w:t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  <w:t>R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  <w:t>I</w:t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9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9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  <w:t>E</w:t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  <w:t>N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  <w:t>C</w:t>
      </w:r>
      <w:r>
        <w:rPr>
          <w:rFonts w:cs="Arial" w:hAnsi="Arial" w:eastAsia="Arial" w:ascii="Arial"/>
          <w:b/>
          <w:spacing w:val="0"/>
          <w:w w:val="102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-27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  <w:t>E</w:t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3"/>
          <w:position w:val="-1"/>
          <w:sz w:val="22"/>
          <w:szCs w:val="22"/>
          <w:highlight w:val="lightGray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  <w:highlight w:val="lightGray"/>
        </w:rPr>
        <w:tab/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  <w:highlight w:val="lightGray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8"/>
        <w:ind w:left="140"/>
      </w:pP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SM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TH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ROGER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33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AN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18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2"/>
          <w:w w:val="104"/>
          <w:sz w:val="18"/>
          <w:szCs w:val="18"/>
        </w:rPr>
        <w:t>ANDERSON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4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10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"/>
        <w:ind w:left="140"/>
      </w:pP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201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6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014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40"/>
      </w:pP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$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14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eek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"/>
        <w:ind w:left="140"/>
      </w:pP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1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111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1111)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40"/>
      </w:pP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AC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COM</w:t>
      </w:r>
      <w:r>
        <w:rPr>
          <w:rFonts w:cs="Arial" w:hAnsi="Arial" w:eastAsia="Arial" w:ascii="Arial"/>
          <w:b/>
          <w:spacing w:val="3"/>
          <w:w w:val="103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3"/>
          <w:sz w:val="22"/>
          <w:szCs w:val="22"/>
        </w:rPr>
        <w:t>S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H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b/>
          <w:spacing w:val="3"/>
          <w:w w:val="103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N</w:t>
      </w:r>
      <w:r>
        <w:rPr>
          <w:rFonts w:cs="Arial" w:hAnsi="Arial" w:eastAsia="Arial" w:ascii="Arial"/>
          <w:b/>
          <w:spacing w:val="3"/>
          <w:w w:val="102"/>
          <w:sz w:val="22"/>
          <w:szCs w:val="22"/>
        </w:rPr>
        <w:t>T</w:t>
      </w:r>
      <w:r>
        <w:rPr>
          <w:rFonts w:cs="Arial" w:hAnsi="Arial" w:eastAsia="Arial" w:ascii="Arial"/>
          <w:b/>
          <w:spacing w:val="3"/>
          <w:w w:val="103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00" w:val="left"/>
        </w:tabs>
        <w:jc w:val="left"/>
        <w:spacing w:before="27" w:lineRule="auto" w:line="247"/>
        <w:ind w:left="500" w:right="126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lli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ze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esu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00" w:val="left"/>
        </w:tabs>
        <w:jc w:val="left"/>
        <w:spacing w:before="20" w:lineRule="auto" w:line="251"/>
        <w:ind w:left="500" w:right="127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ney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app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oach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dead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da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6"/>
        <w:ind w:left="14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00" w:val="left"/>
        </w:tabs>
        <w:jc w:val="left"/>
        <w:spacing w:before="21" w:lineRule="auto" w:line="251"/>
        <w:ind w:left="500" w:right="126" w:hanging="3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2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eva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bonuse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lineRule="exact" w:line="260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sectPr>
      <w:pgMar w:header="642" w:footer="0" w:top="840" w:bottom="280" w:left="580" w:right="560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67.356pt;margin-top:36.5541pt;width:12.2871pt;height:14pt;mso-position-horizontal-relative:page;mso-position-vertical-relative:page;z-index:-639" filled="f" stroked="f">
          <v:textbox inset="0,0,0,0">
            <w:txbxContent>
              <w:p>
                <w:pPr>
                  <w:rPr>
                    <w:rFonts w:cs="Cambria" w:hAnsi="Cambria" w:eastAsia="Cambria" w:ascii="Cambria"/>
                    <w:sz w:val="24"/>
                    <w:szCs w:val="24"/>
                  </w:rPr>
                  <w:jc w:val="left"/>
                  <w:spacing w:lineRule="exact" w:line="260"/>
                  <w:ind w:left="40" w:right="-36"/>
                </w:pPr>
                <w:r>
                  <w:rPr>
                    <w:rFonts w:cs="Cambria" w:hAnsi="Cambria" w:eastAsia="Cambria" w:ascii="Cambria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Cambria" w:hAnsi="Cambria" w:eastAsia="Cambria" w:ascii="Cambria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Cambria" w:hAnsi="Cambria" w:eastAsia="Cambria" w:ascii="Cambria"/>
                    <w:spacing w:val="-13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ambria" w:hAnsi="Cambria" w:eastAsia="Cambria" w:ascii="Cambria"/>
                    <w:spacing w:val="0"/>
                    <w:w w:val="25"/>
                    <w:sz w:val="24"/>
                    <w:szCs w:val="24"/>
                  </w:rPr>
                  <w:t> </w:t>
                </w:r>
                <w:r>
                  <w:rPr>
                    <w:rFonts w:cs="Cambria" w:hAnsi="Cambria" w:eastAsia="Cambria" w:ascii="Cambria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hyperlink" Target="mailto:lleopard@laverne.edu" TargetMode="External"/><Relationship Id="rId6" Type="http://schemas.openxmlformats.org/officeDocument/2006/relationships/hyperlink" Target="mailto:Leopard@laverne.edu" TargetMode="External"/><Relationship Id="rId7" Type="http://schemas.openxmlformats.org/officeDocument/2006/relationships/hyperlink" Target="mailto:whiz@laverne.edu" TargetMode="External"/><Relationship Id="rId8" Type="http://schemas.openxmlformats.org/officeDocument/2006/relationships/hyperlink" Target="mailto:lane@laverne.edu" TargetMode="External"/><Relationship Id="rId9" Type="http://schemas.openxmlformats.org/officeDocument/2006/relationships/hyperlink" Target="mailto:bbobby@laverne.edu" TargetMode="External"/><Relationship Id="rId10" Type="http://schemas.openxmlformats.org/officeDocument/2006/relationships/hyperlink" Target="mailto:mmathwewson@laverne.edu" TargetMode="External"/><Relationship Id="rId11" Type="http://schemas.openxmlformats.org/officeDocument/2006/relationships/hyperlink" Target="mailto:carlak@kroq.com" TargetMode="External"/><Relationship Id="rId12" Type="http://schemas.openxmlformats.org/officeDocument/2006/relationships/hyperlink" Target="mailto:JPublic@Email.com" TargetMode="External"/><Relationship Id="rId13" Type="http://schemas.openxmlformats.org/officeDocument/2006/relationships/image" Target="media\image1.png"/><Relationship Id="rId14" Type="http://schemas.openxmlformats.org/officeDocument/2006/relationships/image" Target="media\image2.png"/><Relationship Id="rId15" Type="http://schemas.openxmlformats.org/officeDocument/2006/relationships/image" Target="media\image3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